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53DA1" w14:textId="0B25D3EB" w:rsidR="00D513A0" w:rsidRDefault="002469DD" w:rsidP="008D5B6B">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Мищенко К.Н. - ООШ №18</w:t>
      </w:r>
    </w:p>
    <w:p w14:paraId="386A1970" w14:textId="77777777" w:rsidR="005E6B82" w:rsidRDefault="005E6B82" w:rsidP="008D5B6B">
      <w:pPr>
        <w:spacing w:after="0" w:line="240" w:lineRule="auto"/>
        <w:ind w:firstLine="709"/>
        <w:contextualSpacing/>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8720"/>
      </w:tblGrid>
      <w:tr w:rsidR="00183DF1" w:rsidRPr="00186C1B" w14:paraId="6CAC0AAD" w14:textId="77777777" w:rsidTr="00186C1B">
        <w:tc>
          <w:tcPr>
            <w:tcW w:w="8720" w:type="dxa"/>
          </w:tcPr>
          <w:p w14:paraId="595EB042" w14:textId="77777777" w:rsidR="002479C6" w:rsidRPr="006A0C86" w:rsidRDefault="00233928" w:rsidP="00547571">
            <w:pPr>
              <w:shd w:val="clear" w:color="auto" w:fill="FFFFFF"/>
              <w:jc w:val="center"/>
              <w:rPr>
                <w:rFonts w:ascii="Times New Roman" w:eastAsia="Times New Roman" w:hAnsi="Times New Roman" w:cs="Times New Roman"/>
                <w:b/>
                <w:bCs/>
                <w:sz w:val="28"/>
                <w:szCs w:val="32"/>
                <w:u w:val="single"/>
                <w:lang w:eastAsia="ru-RU"/>
              </w:rPr>
            </w:pPr>
            <w:r w:rsidRPr="006A0C86">
              <w:rPr>
                <w:rFonts w:ascii="Times New Roman" w:eastAsia="Times New Roman" w:hAnsi="Times New Roman" w:cs="Times New Roman"/>
                <w:b/>
                <w:bCs/>
                <w:sz w:val="28"/>
                <w:szCs w:val="32"/>
                <w:u w:val="single"/>
                <w:lang w:eastAsia="ru-RU"/>
              </w:rPr>
              <w:t>Система работы с одарёнными детьми на уроках иностранного языка</w:t>
            </w:r>
          </w:p>
          <w:p w14:paraId="209CB443" w14:textId="77777777" w:rsidR="002479C6" w:rsidRPr="00AB4A98" w:rsidRDefault="00A3031B" w:rsidP="002479C6">
            <w:pPr>
              <w:shd w:val="clear" w:color="auto" w:fill="FFFFFF"/>
              <w:ind w:firstLine="709"/>
              <w:jc w:val="both"/>
              <w:rPr>
                <w:rFonts w:ascii="Times New Roman" w:eastAsia="Times New Roman" w:hAnsi="Times New Roman" w:cs="Times New Roman"/>
                <w:b/>
                <w:bCs/>
                <w:sz w:val="28"/>
                <w:szCs w:val="32"/>
                <w:lang w:eastAsia="ru-RU"/>
              </w:rPr>
            </w:pPr>
            <w:r w:rsidRPr="00AB4A98">
              <w:rPr>
                <w:rFonts w:ascii="Times New Roman" w:eastAsia="Times New Roman" w:hAnsi="Times New Roman" w:cs="Times New Roman"/>
                <w:b/>
                <w:bCs/>
                <w:sz w:val="28"/>
                <w:szCs w:val="32"/>
                <w:lang w:eastAsia="ru-RU"/>
              </w:rPr>
              <w:t>Задачи:</w:t>
            </w:r>
          </w:p>
          <w:p w14:paraId="36BC317A" w14:textId="77777777" w:rsidR="00A3031B" w:rsidRPr="00AB4A98" w:rsidRDefault="00A3031B" w:rsidP="00A3031B">
            <w:pPr>
              <w:shd w:val="clear" w:color="auto" w:fill="FFFFFF"/>
              <w:ind w:firstLine="709"/>
              <w:jc w:val="both"/>
              <w:rPr>
                <w:rFonts w:ascii="Times New Roman" w:eastAsia="Times New Roman" w:hAnsi="Times New Roman" w:cs="Times New Roman"/>
                <w:b/>
                <w:bCs/>
                <w:sz w:val="28"/>
                <w:szCs w:val="32"/>
                <w:lang w:eastAsia="ru-RU"/>
              </w:rPr>
            </w:pPr>
            <w:r w:rsidRPr="00AB4A98">
              <w:rPr>
                <w:rFonts w:ascii="Times New Roman" w:eastAsia="Times New Roman" w:hAnsi="Times New Roman" w:cs="Times New Roman"/>
                <w:b/>
                <w:bCs/>
                <w:sz w:val="28"/>
                <w:szCs w:val="32"/>
                <w:lang w:eastAsia="ru-RU"/>
              </w:rPr>
              <w:t>*Дать определение понятия «Одаренные дети»</w:t>
            </w:r>
          </w:p>
          <w:p w14:paraId="6CC2E591" w14:textId="77777777" w:rsidR="00A3031B" w:rsidRPr="00AB4A98" w:rsidRDefault="00A3031B" w:rsidP="00A3031B">
            <w:pPr>
              <w:shd w:val="clear" w:color="auto" w:fill="FFFFFF"/>
              <w:ind w:firstLine="709"/>
              <w:jc w:val="both"/>
              <w:rPr>
                <w:rFonts w:ascii="Times New Roman" w:eastAsia="Times New Roman" w:hAnsi="Times New Roman" w:cs="Times New Roman"/>
                <w:b/>
                <w:bCs/>
                <w:sz w:val="28"/>
                <w:szCs w:val="32"/>
                <w:lang w:eastAsia="ru-RU"/>
              </w:rPr>
            </w:pPr>
            <w:r w:rsidRPr="00AB4A98">
              <w:rPr>
                <w:rFonts w:ascii="Times New Roman" w:eastAsia="Times New Roman" w:hAnsi="Times New Roman" w:cs="Times New Roman"/>
                <w:b/>
                <w:bCs/>
                <w:sz w:val="28"/>
                <w:szCs w:val="32"/>
                <w:lang w:eastAsia="ru-RU"/>
              </w:rPr>
              <w:t>*Выделить виды одаренности</w:t>
            </w:r>
          </w:p>
          <w:p w14:paraId="0BEDDA20" w14:textId="77777777" w:rsidR="00A3031B" w:rsidRPr="00AB4A98" w:rsidRDefault="00A3031B" w:rsidP="00A3031B">
            <w:pPr>
              <w:shd w:val="clear" w:color="auto" w:fill="FFFFFF"/>
              <w:ind w:firstLine="709"/>
              <w:jc w:val="both"/>
              <w:rPr>
                <w:rFonts w:ascii="Times New Roman" w:eastAsia="Times New Roman" w:hAnsi="Times New Roman" w:cs="Times New Roman"/>
                <w:b/>
                <w:bCs/>
                <w:sz w:val="28"/>
                <w:szCs w:val="32"/>
                <w:lang w:eastAsia="ru-RU"/>
              </w:rPr>
            </w:pPr>
            <w:r w:rsidRPr="00AB4A98">
              <w:rPr>
                <w:rFonts w:ascii="Times New Roman" w:eastAsia="Times New Roman" w:hAnsi="Times New Roman" w:cs="Times New Roman"/>
                <w:b/>
                <w:bCs/>
                <w:sz w:val="28"/>
                <w:szCs w:val="32"/>
                <w:lang w:eastAsia="ru-RU"/>
              </w:rPr>
              <w:t>*Выявить педагогическую позицию в работе с одаренным ребенком</w:t>
            </w:r>
          </w:p>
          <w:p w14:paraId="3ED5A736" w14:textId="77777777" w:rsidR="00A3031B" w:rsidRPr="00AB4A98" w:rsidRDefault="00A3031B" w:rsidP="00A3031B">
            <w:pPr>
              <w:shd w:val="clear" w:color="auto" w:fill="FFFFFF"/>
              <w:ind w:firstLine="709"/>
              <w:jc w:val="both"/>
              <w:rPr>
                <w:rFonts w:ascii="Times New Roman" w:eastAsia="Times New Roman" w:hAnsi="Times New Roman" w:cs="Times New Roman"/>
                <w:b/>
                <w:bCs/>
                <w:sz w:val="28"/>
                <w:szCs w:val="32"/>
                <w:lang w:eastAsia="ru-RU"/>
              </w:rPr>
            </w:pPr>
            <w:r w:rsidRPr="00AB4A98">
              <w:rPr>
                <w:rFonts w:ascii="Times New Roman" w:eastAsia="Times New Roman" w:hAnsi="Times New Roman" w:cs="Times New Roman"/>
                <w:b/>
                <w:bCs/>
                <w:sz w:val="28"/>
                <w:szCs w:val="32"/>
                <w:lang w:eastAsia="ru-RU"/>
              </w:rPr>
              <w:t>*Рассмотреть возможные системы работы с одаренными детьми</w:t>
            </w:r>
          </w:p>
          <w:p w14:paraId="257C9531" w14:textId="77777777" w:rsidR="00A3031B" w:rsidRDefault="00A3031B" w:rsidP="00A3031B">
            <w:pPr>
              <w:shd w:val="clear" w:color="auto" w:fill="FFFFFF"/>
              <w:ind w:firstLine="709"/>
              <w:jc w:val="both"/>
              <w:rPr>
                <w:rFonts w:ascii="Times New Roman" w:eastAsia="Times New Roman" w:hAnsi="Times New Roman" w:cs="Times New Roman"/>
                <w:b/>
                <w:bCs/>
                <w:color w:val="FF0000"/>
                <w:sz w:val="28"/>
                <w:szCs w:val="32"/>
                <w:lang w:eastAsia="ru-RU"/>
              </w:rPr>
            </w:pPr>
          </w:p>
          <w:p w14:paraId="377432B9" w14:textId="77777777" w:rsidR="00A3031B" w:rsidRPr="00AB4A98" w:rsidRDefault="00A3031B" w:rsidP="00A3031B">
            <w:pPr>
              <w:shd w:val="clear" w:color="auto" w:fill="FFFFFF"/>
              <w:ind w:firstLine="709"/>
              <w:jc w:val="both"/>
              <w:rPr>
                <w:rFonts w:ascii="Times New Roman" w:eastAsia="Times New Roman" w:hAnsi="Times New Roman" w:cs="Times New Roman"/>
                <w:b/>
                <w:bCs/>
                <w:sz w:val="28"/>
                <w:szCs w:val="32"/>
                <w:lang w:eastAsia="ru-RU"/>
              </w:rPr>
            </w:pPr>
            <w:r w:rsidRPr="00AB4A98">
              <w:rPr>
                <w:rFonts w:ascii="Times New Roman" w:eastAsia="Times New Roman" w:hAnsi="Times New Roman" w:cs="Times New Roman"/>
                <w:b/>
                <w:bCs/>
                <w:sz w:val="28"/>
                <w:szCs w:val="32"/>
                <w:lang w:eastAsia="ru-RU"/>
              </w:rPr>
              <w:t>Итак, что же такое одаренность?</w:t>
            </w:r>
          </w:p>
          <w:p w14:paraId="7FCAA657" w14:textId="77777777" w:rsidR="00A3031B" w:rsidRPr="00AB4A98" w:rsidRDefault="00A3031B" w:rsidP="00A3031B">
            <w:pPr>
              <w:shd w:val="clear" w:color="auto" w:fill="FFFFFF"/>
              <w:ind w:firstLine="709"/>
              <w:jc w:val="both"/>
              <w:rPr>
                <w:rFonts w:ascii="Times New Roman" w:eastAsia="Times New Roman" w:hAnsi="Times New Roman" w:cs="Times New Roman"/>
                <w:b/>
                <w:bCs/>
                <w:sz w:val="28"/>
                <w:szCs w:val="32"/>
                <w:lang w:eastAsia="ru-RU"/>
              </w:rPr>
            </w:pPr>
            <w:r w:rsidRPr="00AB4A98">
              <w:rPr>
                <w:rFonts w:ascii="Times New Roman" w:eastAsia="Times New Roman" w:hAnsi="Times New Roman" w:cs="Times New Roman"/>
                <w:b/>
                <w:bCs/>
                <w:sz w:val="28"/>
                <w:szCs w:val="32"/>
                <w:lang w:eastAsia="ru-RU"/>
              </w:rPr>
              <w:t>Одарённость – совокупность врожденных способностей при условии их постоянной тренировки. Понятие «одарённый ребёнок» - весьма условное, и выявление одаренности – сложнейшая и плохо решаемая в психологии задача. Что это? Пожизненный дар или констатация особых возможностей в определённый период его жизни? Но если у ребёнка, при прочих равных условиях, необычайно быстрый темп умственного развития, а также достижения в той или иной деятельности, его можно назвать одарённым.</w:t>
            </w:r>
          </w:p>
          <w:p w14:paraId="1C5C4E38" w14:textId="77777777" w:rsidR="00A3031B" w:rsidRPr="00AB4A98" w:rsidRDefault="00A3031B" w:rsidP="00A3031B">
            <w:pPr>
              <w:shd w:val="clear" w:color="auto" w:fill="FFFFFF"/>
              <w:ind w:firstLine="709"/>
              <w:jc w:val="both"/>
              <w:rPr>
                <w:rFonts w:ascii="Times New Roman" w:eastAsia="Times New Roman" w:hAnsi="Times New Roman" w:cs="Times New Roman"/>
                <w:b/>
                <w:bCs/>
                <w:sz w:val="28"/>
                <w:szCs w:val="32"/>
                <w:u w:val="single"/>
                <w:lang w:eastAsia="ru-RU"/>
              </w:rPr>
            </w:pPr>
            <w:r w:rsidRPr="00AB4A98">
              <w:rPr>
                <w:rFonts w:ascii="Times New Roman" w:eastAsia="Times New Roman" w:hAnsi="Times New Roman" w:cs="Times New Roman"/>
                <w:b/>
                <w:bCs/>
                <w:sz w:val="28"/>
                <w:szCs w:val="32"/>
                <w:u w:val="single"/>
                <w:lang w:eastAsia="ru-RU"/>
              </w:rPr>
              <w:t>Одаренные дети стремятся                                              проникнуть в суть вещей и явлений, они задают множество вопросов, урок особенно интересен для них тогда, когда используется исследовательский метод.     Они могут «действовать на нервы» учителю,    потому что хотят знать все более подробно и требуют дополнительной информации, умеют быстро выделить значимые сведения, самостоятельно найти важные источники информации. Больше, чем другие, они заинтересованы в самостоятельном получении знаний.</w:t>
            </w:r>
          </w:p>
          <w:p w14:paraId="1C318281" w14:textId="77777777" w:rsidR="00D26D87" w:rsidRDefault="00D26D87" w:rsidP="00A3031B">
            <w:pPr>
              <w:shd w:val="clear" w:color="auto" w:fill="FFFFFF"/>
              <w:ind w:firstLine="709"/>
              <w:jc w:val="both"/>
              <w:rPr>
                <w:rFonts w:ascii="Times New Roman" w:eastAsia="Times New Roman" w:hAnsi="Times New Roman" w:cs="Times New Roman"/>
                <w:b/>
                <w:bCs/>
                <w:color w:val="00B0F0"/>
                <w:sz w:val="28"/>
                <w:szCs w:val="32"/>
                <w:u w:val="single"/>
                <w:lang w:eastAsia="ru-RU"/>
              </w:rPr>
            </w:pPr>
          </w:p>
          <w:p w14:paraId="32683F45" w14:textId="77777777" w:rsidR="00D26D87" w:rsidRPr="00AB4A98" w:rsidRDefault="00D26D87" w:rsidP="00A3031B">
            <w:pPr>
              <w:shd w:val="clear" w:color="auto" w:fill="FFFFFF"/>
              <w:ind w:firstLine="709"/>
              <w:jc w:val="both"/>
              <w:rPr>
                <w:rFonts w:ascii="Times New Roman" w:eastAsia="Times New Roman" w:hAnsi="Times New Roman" w:cs="Times New Roman"/>
                <w:b/>
                <w:bCs/>
                <w:sz w:val="28"/>
                <w:szCs w:val="32"/>
                <w:lang w:eastAsia="ru-RU"/>
              </w:rPr>
            </w:pPr>
            <w:r w:rsidRPr="00AB4A98">
              <w:rPr>
                <w:rFonts w:ascii="Times New Roman" w:eastAsia="Times New Roman" w:hAnsi="Times New Roman" w:cs="Times New Roman"/>
                <w:b/>
                <w:bCs/>
                <w:sz w:val="28"/>
                <w:szCs w:val="32"/>
                <w:lang w:eastAsia="ru-RU"/>
              </w:rPr>
              <w:t>Виды одаренности:</w:t>
            </w:r>
          </w:p>
          <w:p w14:paraId="644FFA94" w14:textId="77777777" w:rsidR="00D26D87" w:rsidRPr="00AB4A98" w:rsidRDefault="00D26D87" w:rsidP="00D26D87">
            <w:pPr>
              <w:shd w:val="clear" w:color="auto" w:fill="FFFFFF"/>
              <w:ind w:firstLine="709"/>
              <w:jc w:val="both"/>
              <w:rPr>
                <w:rFonts w:ascii="Times New Roman" w:eastAsia="Times New Roman" w:hAnsi="Times New Roman" w:cs="Times New Roman"/>
                <w:b/>
                <w:bCs/>
                <w:sz w:val="28"/>
                <w:szCs w:val="32"/>
                <w:lang w:eastAsia="ru-RU"/>
              </w:rPr>
            </w:pPr>
            <w:r w:rsidRPr="00AB4A98">
              <w:rPr>
                <w:rFonts w:ascii="Times New Roman" w:eastAsia="Times New Roman" w:hAnsi="Times New Roman" w:cs="Times New Roman"/>
                <w:b/>
                <w:bCs/>
                <w:sz w:val="28"/>
                <w:szCs w:val="32"/>
                <w:lang w:eastAsia="ru-RU"/>
              </w:rPr>
              <w:t xml:space="preserve">- интеллектуальная; </w:t>
            </w:r>
          </w:p>
          <w:p w14:paraId="6B4CE8AA" w14:textId="77777777" w:rsidR="00D26D87" w:rsidRPr="00AB4A98" w:rsidRDefault="00D26D87" w:rsidP="00D26D87">
            <w:pPr>
              <w:shd w:val="clear" w:color="auto" w:fill="FFFFFF"/>
              <w:ind w:firstLine="709"/>
              <w:jc w:val="both"/>
              <w:rPr>
                <w:rFonts w:ascii="Times New Roman" w:eastAsia="Times New Roman" w:hAnsi="Times New Roman" w:cs="Times New Roman"/>
                <w:b/>
                <w:bCs/>
                <w:sz w:val="28"/>
                <w:szCs w:val="32"/>
                <w:lang w:eastAsia="ru-RU"/>
              </w:rPr>
            </w:pPr>
            <w:r w:rsidRPr="00AB4A98">
              <w:rPr>
                <w:rFonts w:ascii="Times New Roman" w:eastAsia="Times New Roman" w:hAnsi="Times New Roman" w:cs="Times New Roman"/>
                <w:b/>
                <w:bCs/>
                <w:sz w:val="28"/>
                <w:szCs w:val="32"/>
                <w:lang w:eastAsia="ru-RU"/>
              </w:rPr>
              <w:t xml:space="preserve">- творческая; </w:t>
            </w:r>
          </w:p>
          <w:p w14:paraId="0086A6FD" w14:textId="77777777" w:rsidR="00D26D87" w:rsidRPr="00AB4A98" w:rsidRDefault="00D26D87" w:rsidP="00D26D87">
            <w:pPr>
              <w:shd w:val="clear" w:color="auto" w:fill="FFFFFF"/>
              <w:ind w:firstLine="709"/>
              <w:jc w:val="both"/>
              <w:rPr>
                <w:rFonts w:ascii="Times New Roman" w:eastAsia="Times New Roman" w:hAnsi="Times New Roman" w:cs="Times New Roman"/>
                <w:b/>
                <w:bCs/>
                <w:sz w:val="28"/>
                <w:szCs w:val="32"/>
                <w:lang w:eastAsia="ru-RU"/>
              </w:rPr>
            </w:pPr>
            <w:r w:rsidRPr="00AB4A98">
              <w:rPr>
                <w:rFonts w:ascii="Times New Roman" w:eastAsia="Times New Roman" w:hAnsi="Times New Roman" w:cs="Times New Roman"/>
                <w:b/>
                <w:bCs/>
                <w:sz w:val="28"/>
                <w:szCs w:val="32"/>
                <w:lang w:eastAsia="ru-RU"/>
              </w:rPr>
              <w:t xml:space="preserve">- академическая; </w:t>
            </w:r>
          </w:p>
          <w:p w14:paraId="48C0FAAC" w14:textId="77777777" w:rsidR="00D26D87" w:rsidRPr="00AB4A98" w:rsidRDefault="00D26D87" w:rsidP="00D26D87">
            <w:pPr>
              <w:shd w:val="clear" w:color="auto" w:fill="FFFFFF"/>
              <w:ind w:firstLine="709"/>
              <w:jc w:val="both"/>
              <w:rPr>
                <w:rFonts w:ascii="Times New Roman" w:eastAsia="Times New Roman" w:hAnsi="Times New Roman" w:cs="Times New Roman"/>
                <w:b/>
                <w:bCs/>
                <w:sz w:val="28"/>
                <w:szCs w:val="32"/>
                <w:lang w:eastAsia="ru-RU"/>
              </w:rPr>
            </w:pPr>
            <w:r w:rsidRPr="00AB4A98">
              <w:rPr>
                <w:rFonts w:ascii="Times New Roman" w:eastAsia="Times New Roman" w:hAnsi="Times New Roman" w:cs="Times New Roman"/>
                <w:b/>
                <w:bCs/>
                <w:sz w:val="28"/>
                <w:szCs w:val="32"/>
                <w:lang w:eastAsia="ru-RU"/>
              </w:rPr>
              <w:t xml:space="preserve">- художественно-эстетическая; </w:t>
            </w:r>
          </w:p>
          <w:p w14:paraId="2E5D6C42" w14:textId="77777777" w:rsidR="00D26D87" w:rsidRPr="00AB4A98" w:rsidRDefault="00D26D87" w:rsidP="00D26D87">
            <w:pPr>
              <w:shd w:val="clear" w:color="auto" w:fill="FFFFFF"/>
              <w:ind w:firstLine="709"/>
              <w:jc w:val="both"/>
              <w:rPr>
                <w:rFonts w:ascii="Times New Roman" w:eastAsia="Times New Roman" w:hAnsi="Times New Roman" w:cs="Times New Roman"/>
                <w:b/>
                <w:bCs/>
                <w:sz w:val="28"/>
                <w:szCs w:val="32"/>
                <w:lang w:eastAsia="ru-RU"/>
              </w:rPr>
            </w:pPr>
            <w:r w:rsidRPr="00AB4A98">
              <w:rPr>
                <w:rFonts w:ascii="Times New Roman" w:eastAsia="Times New Roman" w:hAnsi="Times New Roman" w:cs="Times New Roman"/>
                <w:b/>
                <w:bCs/>
                <w:sz w:val="28"/>
                <w:szCs w:val="32"/>
                <w:lang w:eastAsia="ru-RU"/>
              </w:rPr>
              <w:t xml:space="preserve">- социальная или лидерская; </w:t>
            </w:r>
          </w:p>
          <w:p w14:paraId="510EE1C3" w14:textId="77777777" w:rsidR="00D26D87" w:rsidRPr="00AB4A98" w:rsidRDefault="00D26D87" w:rsidP="00D26D87">
            <w:pPr>
              <w:shd w:val="clear" w:color="auto" w:fill="FFFFFF"/>
              <w:ind w:firstLine="709"/>
              <w:jc w:val="both"/>
              <w:rPr>
                <w:rFonts w:ascii="Times New Roman" w:eastAsia="Times New Roman" w:hAnsi="Times New Roman" w:cs="Times New Roman"/>
                <w:b/>
                <w:bCs/>
                <w:sz w:val="28"/>
                <w:szCs w:val="32"/>
                <w:lang w:eastAsia="ru-RU"/>
              </w:rPr>
            </w:pPr>
            <w:r w:rsidRPr="00AB4A98">
              <w:rPr>
                <w:rFonts w:ascii="Times New Roman" w:eastAsia="Times New Roman" w:hAnsi="Times New Roman" w:cs="Times New Roman"/>
                <w:b/>
                <w:bCs/>
                <w:sz w:val="28"/>
                <w:szCs w:val="32"/>
                <w:lang w:eastAsia="ru-RU"/>
              </w:rPr>
              <w:t>- психомоторная (т.е. спортивная).</w:t>
            </w:r>
          </w:p>
          <w:p w14:paraId="42F7E21D" w14:textId="77777777" w:rsidR="00D26D87" w:rsidRDefault="00D26D87" w:rsidP="00D26D87">
            <w:pPr>
              <w:shd w:val="clear" w:color="auto" w:fill="FFFFFF"/>
              <w:ind w:firstLine="709"/>
              <w:jc w:val="both"/>
              <w:rPr>
                <w:rFonts w:ascii="Times New Roman" w:eastAsia="Times New Roman" w:hAnsi="Times New Roman" w:cs="Times New Roman"/>
                <w:b/>
                <w:bCs/>
                <w:color w:val="244061" w:themeColor="accent1" w:themeShade="80"/>
                <w:sz w:val="28"/>
                <w:szCs w:val="32"/>
                <w:lang w:eastAsia="ru-RU"/>
              </w:rPr>
            </w:pPr>
          </w:p>
          <w:p w14:paraId="3AAA3812" w14:textId="77777777" w:rsidR="00D26D87" w:rsidRPr="00AB4A98" w:rsidRDefault="00D26D87" w:rsidP="00D26D87">
            <w:pPr>
              <w:shd w:val="clear" w:color="auto" w:fill="FFFFFF"/>
              <w:ind w:firstLine="709"/>
              <w:jc w:val="both"/>
              <w:rPr>
                <w:rFonts w:ascii="Times New Roman" w:eastAsia="Times New Roman" w:hAnsi="Times New Roman" w:cs="Times New Roman"/>
                <w:b/>
                <w:bCs/>
                <w:sz w:val="28"/>
                <w:szCs w:val="32"/>
                <w:u w:val="single"/>
                <w:lang w:eastAsia="ru-RU"/>
              </w:rPr>
            </w:pPr>
            <w:r w:rsidRPr="00AB4A98">
              <w:rPr>
                <w:rFonts w:ascii="Times New Roman" w:eastAsia="Times New Roman" w:hAnsi="Times New Roman" w:cs="Times New Roman"/>
                <w:b/>
                <w:bCs/>
                <w:sz w:val="28"/>
                <w:szCs w:val="32"/>
                <w:u w:val="single"/>
                <w:lang w:eastAsia="ru-RU"/>
              </w:rPr>
              <w:t xml:space="preserve">Интеллектуальный  </w:t>
            </w:r>
          </w:p>
          <w:p w14:paraId="2F35D398" w14:textId="77777777" w:rsidR="00D26D87" w:rsidRPr="00AB4A98" w:rsidRDefault="00D26D87" w:rsidP="00D26D87">
            <w:pPr>
              <w:shd w:val="clear" w:color="auto" w:fill="FFFFFF"/>
              <w:ind w:firstLine="709"/>
              <w:jc w:val="both"/>
              <w:rPr>
                <w:rFonts w:ascii="Times New Roman" w:eastAsia="Times New Roman" w:hAnsi="Times New Roman" w:cs="Times New Roman"/>
                <w:b/>
                <w:bCs/>
                <w:sz w:val="28"/>
                <w:szCs w:val="32"/>
                <w:u w:val="single"/>
                <w:lang w:eastAsia="ru-RU"/>
              </w:rPr>
            </w:pPr>
            <w:r w:rsidRPr="00AB4A98">
              <w:rPr>
                <w:rFonts w:ascii="Times New Roman" w:eastAsia="Times New Roman" w:hAnsi="Times New Roman" w:cs="Times New Roman"/>
                <w:b/>
                <w:bCs/>
                <w:sz w:val="28"/>
                <w:szCs w:val="32"/>
                <w:u w:val="single"/>
                <w:lang w:eastAsia="ru-RU"/>
              </w:rPr>
              <w:t>тип одарённости.</w:t>
            </w:r>
          </w:p>
          <w:p w14:paraId="3F034BE1" w14:textId="77777777" w:rsidR="00D26D87" w:rsidRPr="00AB4A98" w:rsidRDefault="00D26D87" w:rsidP="00D26D87">
            <w:pPr>
              <w:shd w:val="clear" w:color="auto" w:fill="FFFFFF"/>
              <w:ind w:firstLine="709"/>
              <w:jc w:val="both"/>
              <w:rPr>
                <w:rFonts w:ascii="Times New Roman" w:eastAsia="Times New Roman" w:hAnsi="Times New Roman" w:cs="Times New Roman"/>
                <w:b/>
                <w:bCs/>
                <w:sz w:val="28"/>
                <w:szCs w:val="32"/>
                <w:u w:val="single"/>
                <w:lang w:eastAsia="ru-RU"/>
              </w:rPr>
            </w:pPr>
          </w:p>
          <w:p w14:paraId="7C82D286" w14:textId="77777777" w:rsidR="00D26D87" w:rsidRPr="00AB4A98" w:rsidRDefault="00D26D87" w:rsidP="00D26D87">
            <w:pPr>
              <w:shd w:val="clear" w:color="auto" w:fill="FFFFFF"/>
              <w:ind w:firstLine="709"/>
              <w:jc w:val="both"/>
              <w:rPr>
                <w:rFonts w:ascii="Times New Roman" w:eastAsia="Times New Roman" w:hAnsi="Times New Roman" w:cs="Times New Roman"/>
                <w:b/>
                <w:bCs/>
                <w:sz w:val="28"/>
                <w:szCs w:val="32"/>
                <w:u w:val="single"/>
                <w:lang w:eastAsia="ru-RU"/>
              </w:rPr>
            </w:pPr>
            <w:r w:rsidRPr="00AB4A98">
              <w:rPr>
                <w:rFonts w:ascii="Times New Roman" w:eastAsia="Times New Roman" w:hAnsi="Times New Roman" w:cs="Times New Roman"/>
                <w:b/>
                <w:bCs/>
                <w:sz w:val="28"/>
                <w:szCs w:val="32"/>
                <w:u w:val="single"/>
                <w:lang w:eastAsia="ru-RU"/>
              </w:rPr>
              <w:t>Ребята этого типа одаренности умудряются самостоятельно углубить и расширить знания в интересующей их области и фи</w:t>
            </w:r>
            <w:r w:rsidRPr="00AB4A98">
              <w:rPr>
                <w:rFonts w:ascii="Times New Roman" w:eastAsia="Times New Roman" w:hAnsi="Times New Roman" w:cs="Times New Roman"/>
                <w:b/>
                <w:bCs/>
                <w:sz w:val="28"/>
                <w:szCs w:val="32"/>
                <w:u w:val="single"/>
                <w:lang w:eastAsia="ru-RU"/>
              </w:rPr>
              <w:lastRenderedPageBreak/>
              <w:t>лософски осмыслить прочитанное. Однако интерес к одной сфере деятельности и безразличие к другим порой приводит в тому, что дети блестяще успевают по одним предметам и спокойно получают двойки по другим. Но именно они-потенциальные светила науки, генераторы идей, способные совершить значимое открытие.</w:t>
            </w:r>
          </w:p>
          <w:p w14:paraId="41D34C13" w14:textId="77777777" w:rsidR="00D26D87" w:rsidRPr="00AB4A98" w:rsidRDefault="00D26D87" w:rsidP="00D26D87">
            <w:pPr>
              <w:shd w:val="clear" w:color="auto" w:fill="FFFFFF"/>
              <w:ind w:firstLine="709"/>
              <w:jc w:val="both"/>
              <w:rPr>
                <w:rFonts w:ascii="Times New Roman" w:eastAsia="Times New Roman" w:hAnsi="Times New Roman" w:cs="Times New Roman"/>
                <w:b/>
                <w:bCs/>
                <w:sz w:val="28"/>
                <w:szCs w:val="32"/>
                <w:u w:val="single"/>
                <w:lang w:eastAsia="ru-RU"/>
              </w:rPr>
            </w:pPr>
            <w:r w:rsidRPr="00AB4A98">
              <w:rPr>
                <w:rFonts w:ascii="Times New Roman" w:eastAsia="Times New Roman" w:hAnsi="Times New Roman" w:cs="Times New Roman"/>
                <w:b/>
                <w:bCs/>
                <w:sz w:val="28"/>
                <w:szCs w:val="32"/>
                <w:lang w:eastAsia="ru-RU"/>
              </w:rPr>
              <w:t> </w:t>
            </w:r>
            <w:r w:rsidRPr="00AB4A98">
              <w:rPr>
                <w:rFonts w:ascii="Times New Roman" w:eastAsia="Times New Roman" w:hAnsi="Times New Roman" w:cs="Times New Roman"/>
                <w:b/>
                <w:bCs/>
                <w:sz w:val="28"/>
                <w:szCs w:val="32"/>
                <w:u w:val="single"/>
                <w:lang w:eastAsia="ru-RU"/>
              </w:rPr>
              <w:t xml:space="preserve">Интеллектуальный  </w:t>
            </w:r>
          </w:p>
          <w:p w14:paraId="621A563C" w14:textId="77777777" w:rsidR="00D26D87" w:rsidRPr="00AB4A98" w:rsidRDefault="00D26D87" w:rsidP="00D26D87">
            <w:pPr>
              <w:shd w:val="clear" w:color="auto" w:fill="FFFFFF"/>
              <w:ind w:firstLine="709"/>
              <w:jc w:val="both"/>
              <w:rPr>
                <w:rFonts w:ascii="Times New Roman" w:eastAsia="Times New Roman" w:hAnsi="Times New Roman" w:cs="Times New Roman"/>
                <w:b/>
                <w:bCs/>
                <w:sz w:val="28"/>
                <w:szCs w:val="32"/>
                <w:u w:val="single"/>
                <w:lang w:eastAsia="ru-RU"/>
              </w:rPr>
            </w:pPr>
            <w:r w:rsidRPr="00AB4A98">
              <w:rPr>
                <w:rFonts w:ascii="Times New Roman" w:eastAsia="Times New Roman" w:hAnsi="Times New Roman" w:cs="Times New Roman"/>
                <w:b/>
                <w:bCs/>
                <w:sz w:val="28"/>
                <w:szCs w:val="32"/>
                <w:u w:val="single"/>
                <w:lang w:eastAsia="ru-RU"/>
              </w:rPr>
              <w:t>тип одарённости.</w:t>
            </w:r>
          </w:p>
          <w:p w14:paraId="276B13C4" w14:textId="77777777" w:rsidR="00D26D87" w:rsidRPr="00AB4A98" w:rsidRDefault="00D26D87" w:rsidP="00D26D87">
            <w:pPr>
              <w:shd w:val="clear" w:color="auto" w:fill="FFFFFF"/>
              <w:ind w:firstLine="709"/>
              <w:jc w:val="both"/>
              <w:rPr>
                <w:rFonts w:ascii="Times New Roman" w:eastAsia="Times New Roman" w:hAnsi="Times New Roman" w:cs="Times New Roman"/>
                <w:b/>
                <w:bCs/>
                <w:sz w:val="28"/>
                <w:szCs w:val="32"/>
                <w:u w:val="single"/>
                <w:lang w:eastAsia="ru-RU"/>
              </w:rPr>
            </w:pPr>
          </w:p>
          <w:p w14:paraId="51E2031E" w14:textId="77777777" w:rsidR="00D26D87" w:rsidRPr="00AB4A98" w:rsidRDefault="00D26D87" w:rsidP="00D26D87">
            <w:pPr>
              <w:shd w:val="clear" w:color="auto" w:fill="FFFFFF"/>
              <w:ind w:firstLine="709"/>
              <w:jc w:val="both"/>
              <w:rPr>
                <w:rFonts w:ascii="Times New Roman" w:eastAsia="Times New Roman" w:hAnsi="Times New Roman" w:cs="Times New Roman"/>
                <w:b/>
                <w:bCs/>
                <w:sz w:val="28"/>
                <w:szCs w:val="32"/>
                <w:u w:val="single"/>
                <w:lang w:eastAsia="ru-RU"/>
              </w:rPr>
            </w:pPr>
            <w:r w:rsidRPr="00AB4A98">
              <w:rPr>
                <w:rFonts w:ascii="Times New Roman" w:eastAsia="Times New Roman" w:hAnsi="Times New Roman" w:cs="Times New Roman"/>
                <w:b/>
                <w:bCs/>
                <w:sz w:val="28"/>
                <w:szCs w:val="32"/>
                <w:u w:val="single"/>
                <w:lang w:eastAsia="ru-RU"/>
              </w:rPr>
              <w:t>Ребята этого типа одаренности умудряются самостоятельно углубить и расширить знания в интересующей их области и философски осмыслить прочитанное. Однако интерес к одной сфере деятельности и безразличие к другим порой приводит в тому, что дети блестяще успевают по одним предметам и спокойно получают двойки по другим. Но именно они-потенциальные светила науки, генераторы идей, способные совершить значимое открытие.</w:t>
            </w:r>
          </w:p>
          <w:p w14:paraId="669E8996" w14:textId="77777777" w:rsidR="00D26D87" w:rsidRDefault="00D26D87" w:rsidP="00D26D87">
            <w:pPr>
              <w:shd w:val="clear" w:color="auto" w:fill="FFFFFF"/>
              <w:ind w:firstLine="709"/>
              <w:jc w:val="both"/>
              <w:rPr>
                <w:rFonts w:ascii="Times New Roman" w:eastAsia="Times New Roman" w:hAnsi="Times New Roman" w:cs="Times New Roman"/>
                <w:b/>
                <w:bCs/>
                <w:color w:val="244061" w:themeColor="accent1" w:themeShade="80"/>
                <w:sz w:val="28"/>
                <w:szCs w:val="32"/>
                <w:u w:val="single"/>
                <w:lang w:eastAsia="ru-RU"/>
              </w:rPr>
            </w:pPr>
          </w:p>
          <w:p w14:paraId="6B112AB6" w14:textId="77777777" w:rsidR="00D26D87" w:rsidRPr="00AB4A98" w:rsidRDefault="00C43B9E" w:rsidP="00D26D87">
            <w:pPr>
              <w:shd w:val="clear" w:color="auto" w:fill="FFFFFF"/>
              <w:ind w:firstLine="709"/>
              <w:jc w:val="both"/>
              <w:rPr>
                <w:rFonts w:ascii="Times New Roman" w:eastAsia="Times New Roman" w:hAnsi="Times New Roman" w:cs="Times New Roman"/>
                <w:b/>
                <w:bCs/>
                <w:sz w:val="28"/>
                <w:szCs w:val="32"/>
                <w:lang w:eastAsia="ru-RU"/>
              </w:rPr>
            </w:pPr>
            <w:r w:rsidRPr="00AB4A98">
              <w:rPr>
                <w:rFonts w:ascii="Times New Roman" w:eastAsia="Times New Roman" w:hAnsi="Times New Roman" w:cs="Times New Roman"/>
                <w:b/>
                <w:bCs/>
                <w:sz w:val="28"/>
                <w:szCs w:val="32"/>
                <w:lang w:eastAsia="ru-RU"/>
              </w:rPr>
              <w:t>Диагностика одаренности</w:t>
            </w:r>
          </w:p>
          <w:p w14:paraId="0CA0858D" w14:textId="77777777" w:rsidR="00C43B9E" w:rsidRPr="00AB4A98" w:rsidRDefault="00D26D87" w:rsidP="00C43B9E">
            <w:pPr>
              <w:shd w:val="clear" w:color="auto" w:fill="FFFFFF"/>
              <w:ind w:firstLine="709"/>
              <w:jc w:val="both"/>
              <w:rPr>
                <w:rFonts w:ascii="Times New Roman" w:eastAsia="Times New Roman" w:hAnsi="Times New Roman" w:cs="Times New Roman"/>
                <w:b/>
                <w:bCs/>
                <w:sz w:val="28"/>
                <w:szCs w:val="32"/>
                <w:lang w:eastAsia="ru-RU"/>
              </w:rPr>
            </w:pPr>
            <w:r w:rsidRPr="00AB4A98">
              <w:rPr>
                <w:rFonts w:ascii="Times New Roman" w:eastAsia="Times New Roman" w:hAnsi="Times New Roman" w:cs="Times New Roman"/>
                <w:b/>
                <w:bCs/>
                <w:sz w:val="28"/>
                <w:szCs w:val="32"/>
                <w:lang w:eastAsia="ru-RU"/>
              </w:rPr>
              <w:t> </w:t>
            </w:r>
            <w:r w:rsidR="00C43B9E" w:rsidRPr="00AB4A98">
              <w:rPr>
                <w:rFonts w:ascii="Times New Roman" w:eastAsia="Times New Roman" w:hAnsi="Times New Roman" w:cs="Times New Roman"/>
                <w:b/>
                <w:bCs/>
                <w:sz w:val="28"/>
                <w:szCs w:val="32"/>
                <w:lang w:eastAsia="ru-RU"/>
              </w:rPr>
              <w:t>При диагностике одаренности я использую метод наблюдения. Я выделяю следующие признаки одаренности:</w:t>
            </w:r>
          </w:p>
          <w:p w14:paraId="05302866" w14:textId="77777777" w:rsidR="00C43B9E" w:rsidRPr="00AB4A98" w:rsidRDefault="00C43B9E" w:rsidP="00C43B9E">
            <w:pPr>
              <w:shd w:val="clear" w:color="auto" w:fill="FFFFFF"/>
              <w:ind w:firstLine="709"/>
              <w:jc w:val="both"/>
              <w:rPr>
                <w:rFonts w:ascii="Times New Roman" w:eastAsia="Times New Roman" w:hAnsi="Times New Roman" w:cs="Times New Roman"/>
                <w:b/>
                <w:bCs/>
                <w:sz w:val="28"/>
                <w:szCs w:val="32"/>
                <w:lang w:eastAsia="ru-RU"/>
              </w:rPr>
            </w:pPr>
            <w:r w:rsidRPr="00AB4A98">
              <w:rPr>
                <w:rFonts w:ascii="Times New Roman" w:eastAsia="Times New Roman" w:hAnsi="Times New Roman" w:cs="Times New Roman"/>
                <w:b/>
                <w:bCs/>
                <w:sz w:val="28"/>
                <w:szCs w:val="32"/>
                <w:lang w:eastAsia="ru-RU"/>
              </w:rPr>
              <w:t>- может сразу заниматься несколькими делами</w:t>
            </w:r>
          </w:p>
          <w:p w14:paraId="238A910C" w14:textId="77777777" w:rsidR="00C43B9E" w:rsidRPr="00AB4A98" w:rsidRDefault="00C43B9E" w:rsidP="00C43B9E">
            <w:pPr>
              <w:shd w:val="clear" w:color="auto" w:fill="FFFFFF"/>
              <w:ind w:firstLine="709"/>
              <w:jc w:val="both"/>
              <w:rPr>
                <w:rFonts w:ascii="Times New Roman" w:eastAsia="Times New Roman" w:hAnsi="Times New Roman" w:cs="Times New Roman"/>
                <w:b/>
                <w:bCs/>
                <w:sz w:val="28"/>
                <w:szCs w:val="32"/>
                <w:lang w:eastAsia="ru-RU"/>
              </w:rPr>
            </w:pPr>
            <w:r w:rsidRPr="00AB4A98">
              <w:rPr>
                <w:rFonts w:ascii="Times New Roman" w:eastAsia="Times New Roman" w:hAnsi="Times New Roman" w:cs="Times New Roman"/>
                <w:b/>
                <w:bCs/>
                <w:sz w:val="28"/>
                <w:szCs w:val="32"/>
                <w:lang w:eastAsia="ru-RU"/>
              </w:rPr>
              <w:t>-любопытен</w:t>
            </w:r>
          </w:p>
          <w:p w14:paraId="15EB317C" w14:textId="77777777" w:rsidR="00C43B9E" w:rsidRPr="00AB4A98" w:rsidRDefault="00C43B9E" w:rsidP="00C43B9E">
            <w:pPr>
              <w:shd w:val="clear" w:color="auto" w:fill="FFFFFF"/>
              <w:ind w:firstLine="709"/>
              <w:jc w:val="both"/>
              <w:rPr>
                <w:rFonts w:ascii="Times New Roman" w:eastAsia="Times New Roman" w:hAnsi="Times New Roman" w:cs="Times New Roman"/>
                <w:b/>
                <w:bCs/>
                <w:sz w:val="28"/>
                <w:szCs w:val="32"/>
                <w:lang w:eastAsia="ru-RU"/>
              </w:rPr>
            </w:pPr>
            <w:r w:rsidRPr="00AB4A98">
              <w:rPr>
                <w:rFonts w:ascii="Times New Roman" w:eastAsia="Times New Roman" w:hAnsi="Times New Roman" w:cs="Times New Roman"/>
                <w:b/>
                <w:bCs/>
                <w:sz w:val="28"/>
                <w:szCs w:val="32"/>
                <w:lang w:eastAsia="ru-RU"/>
              </w:rPr>
              <w:t>-имеет отличную память, склонность к систематизации, коллекционированию</w:t>
            </w:r>
          </w:p>
          <w:p w14:paraId="7AD61764" w14:textId="77777777" w:rsidR="00C43B9E" w:rsidRPr="00AB4A98" w:rsidRDefault="00C43B9E" w:rsidP="00C43B9E">
            <w:pPr>
              <w:shd w:val="clear" w:color="auto" w:fill="FFFFFF"/>
              <w:ind w:firstLine="709"/>
              <w:jc w:val="both"/>
              <w:rPr>
                <w:rFonts w:ascii="Times New Roman" w:eastAsia="Times New Roman" w:hAnsi="Times New Roman" w:cs="Times New Roman"/>
                <w:b/>
                <w:bCs/>
                <w:sz w:val="28"/>
                <w:szCs w:val="32"/>
                <w:lang w:eastAsia="ru-RU"/>
              </w:rPr>
            </w:pPr>
            <w:r w:rsidRPr="00AB4A98">
              <w:rPr>
                <w:rFonts w:ascii="Times New Roman" w:eastAsia="Times New Roman" w:hAnsi="Times New Roman" w:cs="Times New Roman"/>
                <w:b/>
                <w:bCs/>
                <w:sz w:val="28"/>
                <w:szCs w:val="32"/>
                <w:lang w:eastAsia="ru-RU"/>
              </w:rPr>
              <w:t>-имеет большой словарный запас</w:t>
            </w:r>
          </w:p>
          <w:p w14:paraId="024C641F" w14:textId="77777777" w:rsidR="00C43B9E" w:rsidRPr="00AB4A98" w:rsidRDefault="00C43B9E" w:rsidP="00C43B9E">
            <w:pPr>
              <w:shd w:val="clear" w:color="auto" w:fill="FFFFFF"/>
              <w:ind w:firstLine="709"/>
              <w:jc w:val="both"/>
              <w:rPr>
                <w:rFonts w:ascii="Times New Roman" w:eastAsia="Times New Roman" w:hAnsi="Times New Roman" w:cs="Times New Roman"/>
                <w:b/>
                <w:bCs/>
                <w:sz w:val="28"/>
                <w:szCs w:val="32"/>
                <w:lang w:eastAsia="ru-RU"/>
              </w:rPr>
            </w:pPr>
            <w:r w:rsidRPr="00AB4A98">
              <w:rPr>
                <w:rFonts w:ascii="Times New Roman" w:eastAsia="Times New Roman" w:hAnsi="Times New Roman" w:cs="Times New Roman"/>
                <w:b/>
                <w:bCs/>
                <w:sz w:val="28"/>
                <w:szCs w:val="32"/>
                <w:lang w:eastAsia="ru-RU"/>
              </w:rPr>
              <w:t>-может прослеживать причинно- следственные связи и делать собственные выводы</w:t>
            </w:r>
          </w:p>
          <w:p w14:paraId="47A9B86D" w14:textId="77777777" w:rsidR="00C43B9E" w:rsidRPr="00AB4A98" w:rsidRDefault="00C43B9E" w:rsidP="00C43B9E">
            <w:pPr>
              <w:shd w:val="clear" w:color="auto" w:fill="FFFFFF"/>
              <w:ind w:firstLine="709"/>
              <w:jc w:val="both"/>
              <w:rPr>
                <w:rFonts w:ascii="Times New Roman" w:eastAsia="Times New Roman" w:hAnsi="Times New Roman" w:cs="Times New Roman"/>
                <w:b/>
                <w:bCs/>
                <w:sz w:val="28"/>
                <w:szCs w:val="32"/>
                <w:lang w:eastAsia="ru-RU"/>
              </w:rPr>
            </w:pPr>
            <w:r w:rsidRPr="00AB4A98">
              <w:rPr>
                <w:rFonts w:ascii="Times New Roman" w:eastAsia="Times New Roman" w:hAnsi="Times New Roman" w:cs="Times New Roman"/>
                <w:b/>
                <w:bCs/>
                <w:sz w:val="28"/>
                <w:szCs w:val="32"/>
                <w:lang w:eastAsia="ru-RU"/>
              </w:rPr>
              <w:t>-легко абстрагирует мышление</w:t>
            </w:r>
          </w:p>
          <w:p w14:paraId="55150C29" w14:textId="77777777" w:rsidR="00C43B9E" w:rsidRPr="00AB4A98" w:rsidRDefault="00C43B9E" w:rsidP="00C43B9E">
            <w:pPr>
              <w:shd w:val="clear" w:color="auto" w:fill="FFFFFF"/>
              <w:ind w:firstLine="709"/>
              <w:jc w:val="both"/>
              <w:rPr>
                <w:rFonts w:ascii="Times New Roman" w:eastAsia="Times New Roman" w:hAnsi="Times New Roman" w:cs="Times New Roman"/>
                <w:b/>
                <w:bCs/>
                <w:sz w:val="28"/>
                <w:szCs w:val="32"/>
                <w:lang w:eastAsia="ru-RU"/>
              </w:rPr>
            </w:pPr>
            <w:r w:rsidRPr="00AB4A98">
              <w:rPr>
                <w:rFonts w:ascii="Times New Roman" w:eastAsia="Times New Roman" w:hAnsi="Times New Roman" w:cs="Times New Roman"/>
                <w:b/>
                <w:bCs/>
                <w:sz w:val="28"/>
                <w:szCs w:val="32"/>
                <w:lang w:eastAsia="ru-RU"/>
              </w:rPr>
              <w:t>-любит сам решать трудные задачи</w:t>
            </w:r>
          </w:p>
          <w:p w14:paraId="23805438" w14:textId="77777777" w:rsidR="00C43B9E" w:rsidRPr="00AB4A98" w:rsidRDefault="00C43B9E" w:rsidP="00C43B9E">
            <w:pPr>
              <w:shd w:val="clear" w:color="auto" w:fill="FFFFFF"/>
              <w:ind w:firstLine="709"/>
              <w:jc w:val="both"/>
              <w:rPr>
                <w:rFonts w:ascii="Times New Roman" w:eastAsia="Times New Roman" w:hAnsi="Times New Roman" w:cs="Times New Roman"/>
                <w:b/>
                <w:bCs/>
                <w:sz w:val="28"/>
                <w:szCs w:val="32"/>
                <w:lang w:eastAsia="ru-RU"/>
              </w:rPr>
            </w:pPr>
            <w:r w:rsidRPr="00AB4A98">
              <w:rPr>
                <w:rFonts w:ascii="Times New Roman" w:eastAsia="Times New Roman" w:hAnsi="Times New Roman" w:cs="Times New Roman"/>
                <w:b/>
                <w:bCs/>
                <w:sz w:val="28"/>
                <w:szCs w:val="32"/>
                <w:lang w:eastAsia="ru-RU"/>
              </w:rPr>
              <w:t>-имеет хорошие математические способности</w:t>
            </w:r>
          </w:p>
          <w:p w14:paraId="0D2B9B39" w14:textId="77777777" w:rsidR="00C43B9E" w:rsidRPr="00AB4A98" w:rsidRDefault="00C43B9E" w:rsidP="00C43B9E">
            <w:pPr>
              <w:shd w:val="clear" w:color="auto" w:fill="FFFFFF"/>
              <w:ind w:firstLine="709"/>
              <w:jc w:val="both"/>
              <w:rPr>
                <w:rFonts w:ascii="Times New Roman" w:eastAsia="Times New Roman" w:hAnsi="Times New Roman" w:cs="Times New Roman"/>
                <w:b/>
                <w:bCs/>
                <w:sz w:val="28"/>
                <w:szCs w:val="32"/>
                <w:lang w:eastAsia="ru-RU"/>
              </w:rPr>
            </w:pPr>
            <w:r w:rsidRPr="00AB4A98">
              <w:rPr>
                <w:rFonts w:ascii="Times New Roman" w:eastAsia="Times New Roman" w:hAnsi="Times New Roman" w:cs="Times New Roman"/>
                <w:b/>
                <w:bCs/>
                <w:sz w:val="28"/>
                <w:szCs w:val="32"/>
                <w:lang w:eastAsia="ru-RU"/>
              </w:rPr>
              <w:t>-проявляет повышенную концентрацию внимания на чем-либо  или упорство</w:t>
            </w:r>
          </w:p>
          <w:p w14:paraId="5CEE99FE" w14:textId="77777777" w:rsidR="00C43B9E" w:rsidRPr="00AB4A98" w:rsidRDefault="00C43B9E" w:rsidP="00C43B9E">
            <w:pPr>
              <w:shd w:val="clear" w:color="auto" w:fill="FFFFFF"/>
              <w:ind w:firstLine="709"/>
              <w:jc w:val="both"/>
              <w:rPr>
                <w:rFonts w:ascii="Times New Roman" w:eastAsia="Times New Roman" w:hAnsi="Times New Roman" w:cs="Times New Roman"/>
                <w:b/>
                <w:bCs/>
                <w:sz w:val="28"/>
                <w:szCs w:val="32"/>
                <w:lang w:eastAsia="ru-RU"/>
              </w:rPr>
            </w:pPr>
            <w:r w:rsidRPr="00AB4A98">
              <w:rPr>
                <w:rFonts w:ascii="Times New Roman" w:eastAsia="Times New Roman" w:hAnsi="Times New Roman" w:cs="Times New Roman"/>
                <w:b/>
                <w:bCs/>
                <w:sz w:val="28"/>
                <w:szCs w:val="32"/>
                <w:lang w:eastAsia="ru-RU"/>
              </w:rPr>
              <w:t>- сильно развито чувство справедливости</w:t>
            </w:r>
          </w:p>
          <w:p w14:paraId="48969FA2" w14:textId="77777777" w:rsidR="00C43B9E" w:rsidRPr="00AB4A98" w:rsidRDefault="00C43B9E" w:rsidP="00C43B9E">
            <w:pPr>
              <w:shd w:val="clear" w:color="auto" w:fill="FFFFFF"/>
              <w:ind w:firstLine="709"/>
              <w:jc w:val="both"/>
              <w:rPr>
                <w:rFonts w:ascii="Times New Roman" w:eastAsia="Times New Roman" w:hAnsi="Times New Roman" w:cs="Times New Roman"/>
                <w:b/>
                <w:bCs/>
                <w:sz w:val="28"/>
                <w:szCs w:val="32"/>
                <w:lang w:eastAsia="ru-RU"/>
              </w:rPr>
            </w:pPr>
            <w:r w:rsidRPr="00AB4A98">
              <w:rPr>
                <w:rFonts w:ascii="Times New Roman" w:eastAsia="Times New Roman" w:hAnsi="Times New Roman" w:cs="Times New Roman"/>
                <w:b/>
                <w:bCs/>
                <w:sz w:val="28"/>
                <w:szCs w:val="32"/>
                <w:lang w:eastAsia="ru-RU"/>
              </w:rPr>
              <w:t>-наделен ярким воображением</w:t>
            </w:r>
          </w:p>
          <w:p w14:paraId="5576D514" w14:textId="77777777" w:rsidR="00C43B9E" w:rsidRPr="00AB4A98" w:rsidRDefault="00C43B9E" w:rsidP="00C43B9E">
            <w:pPr>
              <w:shd w:val="clear" w:color="auto" w:fill="FFFFFF"/>
              <w:ind w:firstLine="709"/>
              <w:jc w:val="both"/>
              <w:rPr>
                <w:rFonts w:ascii="Times New Roman" w:eastAsia="Times New Roman" w:hAnsi="Times New Roman" w:cs="Times New Roman"/>
                <w:b/>
                <w:bCs/>
                <w:sz w:val="28"/>
                <w:szCs w:val="32"/>
                <w:lang w:eastAsia="ru-RU"/>
              </w:rPr>
            </w:pPr>
            <w:r w:rsidRPr="00AB4A98">
              <w:rPr>
                <w:rFonts w:ascii="Times New Roman" w:eastAsia="Times New Roman" w:hAnsi="Times New Roman" w:cs="Times New Roman"/>
                <w:b/>
                <w:bCs/>
                <w:sz w:val="28"/>
                <w:szCs w:val="32"/>
                <w:lang w:eastAsia="ru-RU"/>
              </w:rPr>
              <w:t>-имеет развитое чувство юмора</w:t>
            </w:r>
          </w:p>
          <w:p w14:paraId="4AD94831" w14:textId="77777777" w:rsidR="00C43B9E" w:rsidRPr="00AB4A98" w:rsidRDefault="00C43B9E" w:rsidP="00C43B9E">
            <w:pPr>
              <w:shd w:val="clear" w:color="auto" w:fill="FFFFFF"/>
              <w:ind w:firstLine="709"/>
              <w:jc w:val="both"/>
              <w:rPr>
                <w:rFonts w:ascii="Times New Roman" w:eastAsia="Times New Roman" w:hAnsi="Times New Roman" w:cs="Times New Roman"/>
                <w:b/>
                <w:bCs/>
                <w:sz w:val="28"/>
                <w:szCs w:val="32"/>
                <w:lang w:eastAsia="ru-RU"/>
              </w:rPr>
            </w:pPr>
            <w:r w:rsidRPr="00AB4A98">
              <w:rPr>
                <w:rFonts w:ascii="Times New Roman" w:eastAsia="Times New Roman" w:hAnsi="Times New Roman" w:cs="Times New Roman"/>
                <w:b/>
                <w:bCs/>
                <w:sz w:val="28"/>
                <w:szCs w:val="32"/>
                <w:lang w:eastAsia="ru-RU"/>
              </w:rPr>
              <w:t>-многое понимает и чувствует без слов</w:t>
            </w:r>
          </w:p>
          <w:p w14:paraId="0CB3572C" w14:textId="77777777" w:rsidR="00D26D87" w:rsidRPr="00AB4A98" w:rsidRDefault="00C43B9E" w:rsidP="00C43B9E">
            <w:pPr>
              <w:shd w:val="clear" w:color="auto" w:fill="FFFFFF"/>
              <w:ind w:firstLine="709"/>
              <w:jc w:val="both"/>
              <w:rPr>
                <w:rFonts w:ascii="Times New Roman" w:eastAsia="Times New Roman" w:hAnsi="Times New Roman" w:cs="Times New Roman"/>
                <w:b/>
                <w:bCs/>
                <w:sz w:val="28"/>
                <w:szCs w:val="32"/>
                <w:lang w:eastAsia="ru-RU"/>
              </w:rPr>
            </w:pPr>
            <w:r w:rsidRPr="00AB4A98">
              <w:rPr>
                <w:rFonts w:ascii="Times New Roman" w:eastAsia="Times New Roman" w:hAnsi="Times New Roman" w:cs="Times New Roman"/>
                <w:b/>
                <w:bCs/>
                <w:sz w:val="28"/>
                <w:szCs w:val="32"/>
                <w:lang w:eastAsia="ru-RU"/>
              </w:rPr>
              <w:t>-легко уязвим</w:t>
            </w:r>
          </w:p>
          <w:p w14:paraId="5723DE84" w14:textId="77777777" w:rsidR="00C43B9E" w:rsidRDefault="00C43B9E" w:rsidP="00C43B9E">
            <w:pPr>
              <w:shd w:val="clear" w:color="auto" w:fill="FFFFFF"/>
              <w:ind w:firstLine="709"/>
              <w:jc w:val="both"/>
              <w:rPr>
                <w:rFonts w:ascii="Times New Roman" w:eastAsia="Times New Roman" w:hAnsi="Times New Roman" w:cs="Times New Roman"/>
                <w:b/>
                <w:bCs/>
                <w:color w:val="244061" w:themeColor="accent1" w:themeShade="80"/>
                <w:sz w:val="28"/>
                <w:szCs w:val="32"/>
                <w:lang w:eastAsia="ru-RU"/>
              </w:rPr>
            </w:pPr>
          </w:p>
          <w:p w14:paraId="161C5C40" w14:textId="77777777" w:rsidR="00AB4A98" w:rsidRDefault="00AB4A98" w:rsidP="00C43B9E">
            <w:pPr>
              <w:shd w:val="clear" w:color="auto" w:fill="FFFFFF"/>
              <w:ind w:firstLine="709"/>
              <w:jc w:val="both"/>
              <w:rPr>
                <w:rFonts w:ascii="Times New Roman" w:eastAsia="Times New Roman" w:hAnsi="Times New Roman" w:cs="Times New Roman"/>
                <w:b/>
                <w:bCs/>
                <w:color w:val="244061" w:themeColor="accent1" w:themeShade="80"/>
                <w:sz w:val="28"/>
                <w:szCs w:val="32"/>
                <w:lang w:eastAsia="ru-RU"/>
              </w:rPr>
            </w:pPr>
            <w:r w:rsidRPr="00AB4A98">
              <w:rPr>
                <w:rFonts w:ascii="Times New Roman" w:eastAsia="Times New Roman" w:hAnsi="Times New Roman" w:cs="Times New Roman"/>
                <w:b/>
                <w:bCs/>
                <w:color w:val="244061" w:themeColor="accent1" w:themeShade="80"/>
                <w:sz w:val="28"/>
                <w:szCs w:val="32"/>
                <w:lang w:eastAsia="ru-RU"/>
              </w:rPr>
              <w:t>Система работы с одарёнными детьми</w:t>
            </w:r>
          </w:p>
          <w:p w14:paraId="590BC51C" w14:textId="77777777" w:rsidR="00AB4A98" w:rsidRPr="00AB4A98" w:rsidRDefault="00AB4A98" w:rsidP="00C43B9E">
            <w:pPr>
              <w:shd w:val="clear" w:color="auto" w:fill="FFFFFF"/>
              <w:ind w:firstLine="709"/>
              <w:jc w:val="both"/>
              <w:rPr>
                <w:rFonts w:ascii="Times New Roman" w:eastAsia="Times New Roman" w:hAnsi="Times New Roman" w:cs="Times New Roman"/>
                <w:b/>
                <w:bCs/>
                <w:sz w:val="28"/>
                <w:szCs w:val="32"/>
                <w:lang w:eastAsia="ru-RU"/>
              </w:rPr>
            </w:pPr>
            <w:r w:rsidRPr="00AB4A98">
              <w:rPr>
                <w:rFonts w:ascii="Times New Roman" w:eastAsia="Times New Roman" w:hAnsi="Times New Roman" w:cs="Times New Roman"/>
                <w:b/>
                <w:bCs/>
                <w:sz w:val="28"/>
                <w:szCs w:val="32"/>
                <w:lang w:eastAsia="ru-RU"/>
              </w:rPr>
              <w:t>Урочная деятельность</w:t>
            </w:r>
          </w:p>
          <w:p w14:paraId="3395B66A" w14:textId="77777777" w:rsidR="00AB4A98" w:rsidRPr="00AB4A98" w:rsidRDefault="00AB4A98" w:rsidP="00AB4A98">
            <w:pPr>
              <w:shd w:val="clear" w:color="auto" w:fill="FFFFFF"/>
              <w:ind w:firstLine="709"/>
              <w:jc w:val="both"/>
              <w:rPr>
                <w:rFonts w:ascii="Times New Roman" w:eastAsia="Times New Roman" w:hAnsi="Times New Roman" w:cs="Times New Roman"/>
                <w:b/>
                <w:bCs/>
                <w:sz w:val="28"/>
                <w:szCs w:val="32"/>
                <w:lang w:eastAsia="ru-RU"/>
              </w:rPr>
            </w:pPr>
            <w:r w:rsidRPr="00AB4A98">
              <w:rPr>
                <w:rFonts w:ascii="Times New Roman" w:eastAsia="Times New Roman" w:hAnsi="Times New Roman" w:cs="Times New Roman"/>
                <w:b/>
                <w:bCs/>
                <w:sz w:val="28"/>
                <w:szCs w:val="32"/>
                <w:lang w:eastAsia="ru-RU"/>
              </w:rPr>
              <w:t>* традиционный урок</w:t>
            </w:r>
          </w:p>
          <w:p w14:paraId="1183C1EC" w14:textId="77777777" w:rsidR="00AB4A98" w:rsidRPr="00AB4A98" w:rsidRDefault="00AB4A98" w:rsidP="00AB4A98">
            <w:pPr>
              <w:shd w:val="clear" w:color="auto" w:fill="FFFFFF"/>
              <w:ind w:firstLine="709"/>
              <w:jc w:val="both"/>
              <w:rPr>
                <w:rFonts w:ascii="Times New Roman" w:eastAsia="Times New Roman" w:hAnsi="Times New Roman" w:cs="Times New Roman"/>
                <w:b/>
                <w:bCs/>
                <w:sz w:val="28"/>
                <w:szCs w:val="32"/>
                <w:lang w:eastAsia="ru-RU"/>
              </w:rPr>
            </w:pPr>
            <w:r w:rsidRPr="00AB4A98">
              <w:rPr>
                <w:rFonts w:ascii="Times New Roman" w:eastAsia="Times New Roman" w:hAnsi="Times New Roman" w:cs="Times New Roman"/>
                <w:b/>
                <w:bCs/>
                <w:sz w:val="28"/>
                <w:szCs w:val="32"/>
                <w:lang w:eastAsia="ru-RU"/>
              </w:rPr>
              <w:t>* нестандартные уроки</w:t>
            </w:r>
          </w:p>
          <w:p w14:paraId="06B3442B" w14:textId="77777777" w:rsidR="00AB4A98" w:rsidRPr="00AB4A98" w:rsidRDefault="00AB4A98" w:rsidP="00AB4A98">
            <w:pPr>
              <w:shd w:val="clear" w:color="auto" w:fill="FFFFFF"/>
              <w:ind w:firstLine="709"/>
              <w:jc w:val="both"/>
              <w:rPr>
                <w:rFonts w:ascii="Times New Roman" w:eastAsia="Times New Roman" w:hAnsi="Times New Roman" w:cs="Times New Roman"/>
                <w:b/>
                <w:bCs/>
                <w:sz w:val="28"/>
                <w:szCs w:val="32"/>
                <w:lang w:eastAsia="ru-RU"/>
              </w:rPr>
            </w:pPr>
            <w:r w:rsidRPr="00AB4A98">
              <w:rPr>
                <w:rFonts w:ascii="Times New Roman" w:eastAsia="Times New Roman" w:hAnsi="Times New Roman" w:cs="Times New Roman"/>
                <w:b/>
                <w:bCs/>
                <w:sz w:val="28"/>
                <w:szCs w:val="32"/>
                <w:lang w:eastAsia="ru-RU"/>
              </w:rPr>
              <w:t>* уроки с ИКТ</w:t>
            </w:r>
          </w:p>
          <w:p w14:paraId="264AD966" w14:textId="77777777" w:rsidR="00AB4A98" w:rsidRPr="00AB4A98" w:rsidRDefault="00AB4A98" w:rsidP="00AB4A98">
            <w:pPr>
              <w:shd w:val="clear" w:color="auto" w:fill="FFFFFF"/>
              <w:ind w:firstLine="709"/>
              <w:jc w:val="both"/>
              <w:rPr>
                <w:rFonts w:ascii="Times New Roman" w:eastAsia="Times New Roman" w:hAnsi="Times New Roman" w:cs="Times New Roman"/>
                <w:b/>
                <w:bCs/>
                <w:sz w:val="28"/>
                <w:szCs w:val="32"/>
                <w:lang w:eastAsia="ru-RU"/>
              </w:rPr>
            </w:pPr>
            <w:r w:rsidRPr="00AB4A98">
              <w:rPr>
                <w:rFonts w:ascii="Times New Roman" w:eastAsia="Times New Roman" w:hAnsi="Times New Roman" w:cs="Times New Roman"/>
                <w:b/>
                <w:bCs/>
                <w:sz w:val="28"/>
                <w:szCs w:val="32"/>
                <w:lang w:eastAsia="ru-RU"/>
              </w:rPr>
              <w:t>* проекты</w:t>
            </w:r>
          </w:p>
          <w:p w14:paraId="2082E53D" w14:textId="77777777" w:rsidR="00AB4A98" w:rsidRPr="00AB4A98" w:rsidRDefault="00AB4A98" w:rsidP="00AB4A98">
            <w:pPr>
              <w:shd w:val="clear" w:color="auto" w:fill="FFFFFF"/>
              <w:ind w:firstLine="709"/>
              <w:jc w:val="both"/>
              <w:rPr>
                <w:rFonts w:ascii="Times New Roman" w:eastAsia="Times New Roman" w:hAnsi="Times New Roman" w:cs="Times New Roman"/>
                <w:b/>
                <w:bCs/>
                <w:sz w:val="28"/>
                <w:szCs w:val="32"/>
                <w:lang w:eastAsia="ru-RU"/>
              </w:rPr>
            </w:pPr>
            <w:r w:rsidRPr="00AB4A98">
              <w:rPr>
                <w:rFonts w:ascii="Times New Roman" w:eastAsia="Times New Roman" w:hAnsi="Times New Roman" w:cs="Times New Roman"/>
                <w:b/>
                <w:bCs/>
                <w:sz w:val="28"/>
                <w:szCs w:val="32"/>
                <w:lang w:eastAsia="ru-RU"/>
              </w:rPr>
              <w:lastRenderedPageBreak/>
              <w:t xml:space="preserve"> *интернет - уроки</w:t>
            </w:r>
          </w:p>
          <w:p w14:paraId="58A11E10" w14:textId="77777777" w:rsidR="00AB4A98" w:rsidRDefault="00AB4A98" w:rsidP="00AB4A98">
            <w:pPr>
              <w:shd w:val="clear" w:color="auto" w:fill="FFFFFF"/>
              <w:ind w:firstLine="709"/>
              <w:jc w:val="both"/>
              <w:rPr>
                <w:rFonts w:ascii="Times New Roman" w:eastAsia="Times New Roman" w:hAnsi="Times New Roman" w:cs="Times New Roman"/>
                <w:b/>
                <w:bCs/>
                <w:color w:val="244061" w:themeColor="accent1" w:themeShade="80"/>
                <w:sz w:val="28"/>
                <w:szCs w:val="32"/>
                <w:lang w:eastAsia="ru-RU"/>
              </w:rPr>
            </w:pPr>
            <w:r>
              <w:rPr>
                <w:rFonts w:ascii="Times New Roman" w:eastAsia="Times New Roman" w:hAnsi="Times New Roman" w:cs="Times New Roman"/>
                <w:b/>
                <w:bCs/>
                <w:color w:val="244061" w:themeColor="accent1" w:themeShade="80"/>
                <w:sz w:val="28"/>
                <w:szCs w:val="32"/>
                <w:lang w:eastAsia="ru-RU"/>
              </w:rPr>
              <w:t xml:space="preserve">Внеклассная </w:t>
            </w:r>
            <w:r w:rsidRPr="00AB4A98">
              <w:rPr>
                <w:rFonts w:ascii="Times New Roman" w:eastAsia="Times New Roman" w:hAnsi="Times New Roman" w:cs="Times New Roman"/>
                <w:b/>
                <w:bCs/>
                <w:color w:val="244061" w:themeColor="accent1" w:themeShade="80"/>
                <w:sz w:val="28"/>
                <w:szCs w:val="32"/>
                <w:lang w:eastAsia="ru-RU"/>
              </w:rPr>
              <w:t>работа</w:t>
            </w:r>
          </w:p>
          <w:p w14:paraId="380B41E6" w14:textId="77777777" w:rsidR="00AB4A98" w:rsidRPr="00AB4A98" w:rsidRDefault="00AB4A98" w:rsidP="00AB4A98">
            <w:pPr>
              <w:shd w:val="clear" w:color="auto" w:fill="FFFFFF"/>
              <w:ind w:firstLine="709"/>
              <w:jc w:val="both"/>
              <w:rPr>
                <w:rFonts w:ascii="Times New Roman" w:eastAsia="Times New Roman" w:hAnsi="Times New Roman" w:cs="Times New Roman"/>
                <w:b/>
                <w:bCs/>
                <w:sz w:val="28"/>
                <w:szCs w:val="32"/>
                <w:lang w:eastAsia="ru-RU"/>
              </w:rPr>
            </w:pPr>
            <w:r w:rsidRPr="00AB4A98">
              <w:rPr>
                <w:rFonts w:ascii="Times New Roman" w:eastAsia="Times New Roman" w:hAnsi="Times New Roman" w:cs="Times New Roman"/>
                <w:b/>
                <w:bCs/>
                <w:sz w:val="28"/>
                <w:szCs w:val="32"/>
                <w:lang w:eastAsia="ru-RU"/>
              </w:rPr>
              <w:t>*предметные недели</w:t>
            </w:r>
          </w:p>
          <w:p w14:paraId="22EBF896" w14:textId="77777777" w:rsidR="00AB4A98" w:rsidRPr="00AB4A98" w:rsidRDefault="00AB4A98" w:rsidP="00AB4A98">
            <w:pPr>
              <w:shd w:val="clear" w:color="auto" w:fill="FFFFFF"/>
              <w:ind w:firstLine="709"/>
              <w:jc w:val="both"/>
              <w:rPr>
                <w:rFonts w:ascii="Times New Roman" w:eastAsia="Times New Roman" w:hAnsi="Times New Roman" w:cs="Times New Roman"/>
                <w:b/>
                <w:bCs/>
                <w:sz w:val="28"/>
                <w:szCs w:val="32"/>
                <w:lang w:eastAsia="ru-RU"/>
              </w:rPr>
            </w:pPr>
            <w:r w:rsidRPr="00AB4A98">
              <w:rPr>
                <w:rFonts w:ascii="Times New Roman" w:eastAsia="Times New Roman" w:hAnsi="Times New Roman" w:cs="Times New Roman"/>
                <w:b/>
                <w:bCs/>
                <w:sz w:val="28"/>
                <w:szCs w:val="32"/>
                <w:lang w:eastAsia="ru-RU"/>
              </w:rPr>
              <w:t xml:space="preserve"> *научно-исследовательская работа</w:t>
            </w:r>
          </w:p>
          <w:p w14:paraId="51AC58C6" w14:textId="77777777" w:rsidR="00AB4A98" w:rsidRPr="00AB4A98" w:rsidRDefault="00AB4A98" w:rsidP="00AB4A98">
            <w:pPr>
              <w:shd w:val="clear" w:color="auto" w:fill="FFFFFF"/>
              <w:ind w:firstLine="709"/>
              <w:jc w:val="both"/>
              <w:rPr>
                <w:rFonts w:ascii="Times New Roman" w:eastAsia="Times New Roman" w:hAnsi="Times New Roman" w:cs="Times New Roman"/>
                <w:b/>
                <w:bCs/>
                <w:sz w:val="28"/>
                <w:szCs w:val="32"/>
                <w:lang w:eastAsia="ru-RU"/>
              </w:rPr>
            </w:pPr>
            <w:r w:rsidRPr="00AB4A98">
              <w:rPr>
                <w:rFonts w:ascii="Times New Roman" w:eastAsia="Times New Roman" w:hAnsi="Times New Roman" w:cs="Times New Roman"/>
                <w:b/>
                <w:bCs/>
                <w:sz w:val="28"/>
                <w:szCs w:val="32"/>
                <w:lang w:eastAsia="ru-RU"/>
              </w:rPr>
              <w:t>* предметные олимпиады</w:t>
            </w:r>
          </w:p>
          <w:p w14:paraId="5BD68C4E" w14:textId="77777777" w:rsidR="00AB4A98" w:rsidRPr="00AB4A98" w:rsidRDefault="00AB4A98" w:rsidP="00AB4A98">
            <w:pPr>
              <w:shd w:val="clear" w:color="auto" w:fill="FFFFFF"/>
              <w:ind w:firstLine="709"/>
              <w:jc w:val="both"/>
              <w:rPr>
                <w:rFonts w:ascii="Times New Roman" w:eastAsia="Times New Roman" w:hAnsi="Times New Roman" w:cs="Times New Roman"/>
                <w:b/>
                <w:bCs/>
                <w:sz w:val="28"/>
                <w:szCs w:val="32"/>
                <w:lang w:eastAsia="ru-RU"/>
              </w:rPr>
            </w:pPr>
            <w:r w:rsidRPr="00AB4A98">
              <w:rPr>
                <w:rFonts w:ascii="Times New Roman" w:eastAsia="Times New Roman" w:hAnsi="Times New Roman" w:cs="Times New Roman"/>
                <w:b/>
                <w:bCs/>
                <w:sz w:val="28"/>
                <w:szCs w:val="32"/>
                <w:lang w:eastAsia="ru-RU"/>
              </w:rPr>
              <w:t xml:space="preserve"> *спецкурсы</w:t>
            </w:r>
          </w:p>
          <w:p w14:paraId="50D16726" w14:textId="77777777" w:rsidR="00AB4A98" w:rsidRDefault="00AB4A98" w:rsidP="00AB4A98">
            <w:pPr>
              <w:shd w:val="clear" w:color="auto" w:fill="FFFFFF"/>
              <w:ind w:firstLine="709"/>
              <w:jc w:val="both"/>
              <w:rPr>
                <w:rFonts w:ascii="Times New Roman" w:eastAsia="Times New Roman" w:hAnsi="Times New Roman" w:cs="Times New Roman"/>
                <w:b/>
                <w:bCs/>
                <w:sz w:val="28"/>
                <w:szCs w:val="32"/>
                <w:lang w:eastAsia="ru-RU"/>
              </w:rPr>
            </w:pPr>
            <w:r w:rsidRPr="00AB4A98">
              <w:rPr>
                <w:rFonts w:ascii="Times New Roman" w:eastAsia="Times New Roman" w:hAnsi="Times New Roman" w:cs="Times New Roman"/>
                <w:b/>
                <w:bCs/>
                <w:sz w:val="28"/>
                <w:szCs w:val="32"/>
                <w:lang w:eastAsia="ru-RU"/>
              </w:rPr>
              <w:t>* практикумы *индивидуальная (групповая) работа</w:t>
            </w:r>
          </w:p>
          <w:p w14:paraId="0C6EFC57" w14:textId="77777777" w:rsidR="00AB4A98" w:rsidRDefault="00AB4A98" w:rsidP="00AB4A98">
            <w:pPr>
              <w:shd w:val="clear" w:color="auto" w:fill="FFFFFF"/>
              <w:ind w:firstLine="709"/>
              <w:jc w:val="both"/>
              <w:rPr>
                <w:rFonts w:ascii="Times New Roman" w:eastAsia="Times New Roman" w:hAnsi="Times New Roman" w:cs="Times New Roman"/>
                <w:b/>
                <w:bCs/>
                <w:color w:val="1F497D" w:themeColor="text2"/>
                <w:sz w:val="28"/>
                <w:szCs w:val="32"/>
                <w:lang w:eastAsia="ru-RU"/>
              </w:rPr>
            </w:pPr>
            <w:r>
              <w:rPr>
                <w:rFonts w:ascii="Times New Roman" w:eastAsia="Times New Roman" w:hAnsi="Times New Roman" w:cs="Times New Roman"/>
                <w:b/>
                <w:bCs/>
                <w:color w:val="1F497D" w:themeColor="text2"/>
                <w:sz w:val="28"/>
                <w:szCs w:val="32"/>
                <w:lang w:eastAsia="ru-RU"/>
              </w:rPr>
              <w:t xml:space="preserve">Система дополнительного </w:t>
            </w:r>
            <w:r w:rsidRPr="00AB4A98">
              <w:rPr>
                <w:rFonts w:ascii="Times New Roman" w:eastAsia="Times New Roman" w:hAnsi="Times New Roman" w:cs="Times New Roman"/>
                <w:b/>
                <w:bCs/>
                <w:color w:val="1F497D" w:themeColor="text2"/>
                <w:sz w:val="28"/>
                <w:szCs w:val="32"/>
                <w:lang w:eastAsia="ru-RU"/>
              </w:rPr>
              <w:t>образования</w:t>
            </w:r>
          </w:p>
          <w:p w14:paraId="18D35FCA" w14:textId="77777777" w:rsidR="00AB4A98" w:rsidRPr="00AB4A98" w:rsidRDefault="00AB4A98" w:rsidP="00AB4A98">
            <w:pPr>
              <w:shd w:val="clear" w:color="auto" w:fill="FFFFFF"/>
              <w:ind w:firstLine="709"/>
              <w:jc w:val="both"/>
              <w:rPr>
                <w:rFonts w:ascii="Times New Roman" w:eastAsia="Times New Roman" w:hAnsi="Times New Roman" w:cs="Times New Roman"/>
                <w:b/>
                <w:bCs/>
                <w:sz w:val="28"/>
                <w:szCs w:val="32"/>
                <w:lang w:eastAsia="ru-RU"/>
              </w:rPr>
            </w:pPr>
            <w:r w:rsidRPr="00AB4A98">
              <w:rPr>
                <w:rFonts w:ascii="Times New Roman" w:eastAsia="Times New Roman" w:hAnsi="Times New Roman" w:cs="Times New Roman"/>
                <w:b/>
                <w:bCs/>
                <w:sz w:val="28"/>
                <w:szCs w:val="32"/>
                <w:lang w:eastAsia="ru-RU"/>
              </w:rPr>
              <w:t>*дистанционные олимпиады</w:t>
            </w:r>
          </w:p>
          <w:p w14:paraId="000E751F" w14:textId="77777777" w:rsidR="00AB4A98" w:rsidRPr="00AB4A98" w:rsidRDefault="00AB4A98" w:rsidP="00AB4A98">
            <w:pPr>
              <w:shd w:val="clear" w:color="auto" w:fill="FFFFFF"/>
              <w:ind w:firstLine="709"/>
              <w:jc w:val="both"/>
              <w:rPr>
                <w:rFonts w:ascii="Times New Roman" w:eastAsia="Times New Roman" w:hAnsi="Times New Roman" w:cs="Times New Roman"/>
                <w:b/>
                <w:bCs/>
                <w:sz w:val="28"/>
                <w:szCs w:val="32"/>
                <w:lang w:eastAsia="ru-RU"/>
              </w:rPr>
            </w:pPr>
            <w:r w:rsidRPr="00AB4A98">
              <w:rPr>
                <w:rFonts w:ascii="Times New Roman" w:eastAsia="Times New Roman" w:hAnsi="Times New Roman" w:cs="Times New Roman"/>
                <w:b/>
                <w:bCs/>
                <w:sz w:val="28"/>
                <w:szCs w:val="32"/>
                <w:lang w:eastAsia="ru-RU"/>
              </w:rPr>
              <w:t xml:space="preserve"> дистанционные конкурсы</w:t>
            </w:r>
          </w:p>
          <w:p w14:paraId="45AFC43C" w14:textId="77777777" w:rsidR="00AB4A98" w:rsidRPr="00AB4A98" w:rsidRDefault="00AB4A98" w:rsidP="00AB4A98">
            <w:pPr>
              <w:shd w:val="clear" w:color="auto" w:fill="FFFFFF"/>
              <w:ind w:firstLine="709"/>
              <w:jc w:val="both"/>
              <w:rPr>
                <w:rFonts w:ascii="Times New Roman" w:eastAsia="Times New Roman" w:hAnsi="Times New Roman" w:cs="Times New Roman"/>
                <w:b/>
                <w:bCs/>
                <w:sz w:val="28"/>
                <w:szCs w:val="32"/>
                <w:lang w:eastAsia="ru-RU"/>
              </w:rPr>
            </w:pPr>
            <w:r w:rsidRPr="00AB4A98">
              <w:rPr>
                <w:rFonts w:ascii="Times New Roman" w:eastAsia="Times New Roman" w:hAnsi="Times New Roman" w:cs="Times New Roman"/>
                <w:b/>
                <w:bCs/>
                <w:sz w:val="28"/>
                <w:szCs w:val="32"/>
                <w:lang w:eastAsia="ru-RU"/>
              </w:rPr>
              <w:t>*дистанционное обучение</w:t>
            </w:r>
          </w:p>
          <w:p w14:paraId="0307FE74" w14:textId="77777777" w:rsidR="00AB4A98" w:rsidRPr="00AB4A98" w:rsidRDefault="00AB4A98" w:rsidP="00AB4A98">
            <w:pPr>
              <w:shd w:val="clear" w:color="auto" w:fill="FFFFFF"/>
              <w:ind w:firstLine="709"/>
              <w:jc w:val="both"/>
              <w:rPr>
                <w:rFonts w:ascii="Times New Roman" w:eastAsia="Times New Roman" w:hAnsi="Times New Roman" w:cs="Times New Roman"/>
                <w:b/>
                <w:bCs/>
                <w:sz w:val="28"/>
                <w:szCs w:val="32"/>
                <w:lang w:eastAsia="ru-RU"/>
              </w:rPr>
            </w:pPr>
            <w:r w:rsidRPr="00AB4A98">
              <w:rPr>
                <w:rFonts w:ascii="Times New Roman" w:eastAsia="Times New Roman" w:hAnsi="Times New Roman" w:cs="Times New Roman"/>
                <w:b/>
                <w:bCs/>
                <w:sz w:val="28"/>
                <w:szCs w:val="32"/>
                <w:lang w:eastAsia="ru-RU"/>
              </w:rPr>
              <w:t>*самостоятельная работа учащихся</w:t>
            </w:r>
          </w:p>
          <w:p w14:paraId="64B96248" w14:textId="77777777" w:rsidR="00AB4A98" w:rsidRDefault="00AB4A98" w:rsidP="00AB4A98">
            <w:pPr>
              <w:shd w:val="clear" w:color="auto" w:fill="FFFFFF"/>
              <w:ind w:firstLine="709"/>
              <w:jc w:val="both"/>
              <w:rPr>
                <w:rFonts w:ascii="Times New Roman" w:eastAsia="Times New Roman" w:hAnsi="Times New Roman" w:cs="Times New Roman"/>
                <w:b/>
                <w:bCs/>
                <w:sz w:val="28"/>
                <w:szCs w:val="32"/>
                <w:lang w:eastAsia="ru-RU"/>
              </w:rPr>
            </w:pPr>
            <w:r w:rsidRPr="00AB4A98">
              <w:rPr>
                <w:rFonts w:ascii="Times New Roman" w:eastAsia="Times New Roman" w:hAnsi="Times New Roman" w:cs="Times New Roman"/>
                <w:b/>
                <w:bCs/>
                <w:sz w:val="28"/>
                <w:szCs w:val="32"/>
                <w:lang w:eastAsia="ru-RU"/>
              </w:rPr>
              <w:t xml:space="preserve"> *языковой портфолио</w:t>
            </w:r>
          </w:p>
          <w:p w14:paraId="36FC6290" w14:textId="77777777" w:rsidR="00AB4A98" w:rsidRPr="00AB4A98" w:rsidRDefault="00AB4A98" w:rsidP="00AB4A98">
            <w:pPr>
              <w:shd w:val="clear" w:color="auto" w:fill="FFFFFF"/>
              <w:ind w:firstLine="709"/>
              <w:jc w:val="both"/>
              <w:rPr>
                <w:rFonts w:ascii="Times New Roman" w:eastAsia="Times New Roman" w:hAnsi="Times New Roman" w:cs="Times New Roman"/>
                <w:b/>
                <w:bCs/>
                <w:sz w:val="28"/>
                <w:szCs w:val="32"/>
                <w:lang w:eastAsia="ru-RU"/>
              </w:rPr>
            </w:pPr>
          </w:p>
          <w:p w14:paraId="0B5E0934" w14:textId="77777777" w:rsidR="00335606" w:rsidRPr="00335606" w:rsidRDefault="00335606" w:rsidP="00335606">
            <w:pPr>
              <w:shd w:val="clear" w:color="auto" w:fill="FFFFFF"/>
              <w:ind w:firstLine="709"/>
              <w:jc w:val="both"/>
              <w:rPr>
                <w:rFonts w:ascii="Times New Roman" w:eastAsia="Times New Roman" w:hAnsi="Times New Roman" w:cs="Times New Roman"/>
                <w:b/>
                <w:bCs/>
                <w:color w:val="1D1B11" w:themeColor="background2" w:themeShade="1A"/>
                <w:sz w:val="28"/>
                <w:szCs w:val="32"/>
                <w:lang w:eastAsia="ru-RU"/>
              </w:rPr>
            </w:pPr>
            <w:r w:rsidRPr="00335606">
              <w:rPr>
                <w:rFonts w:ascii="Times New Roman" w:eastAsia="Times New Roman" w:hAnsi="Times New Roman" w:cs="Times New Roman"/>
                <w:b/>
                <w:bCs/>
                <w:color w:val="1D1B11" w:themeColor="background2" w:themeShade="1A"/>
                <w:sz w:val="28"/>
                <w:szCs w:val="32"/>
                <w:lang w:eastAsia="ru-RU"/>
              </w:rPr>
              <w:t>Главное выбрать ту форму работы, которая в большей степени раскроет способности талантливых учащихся, создаст ситуацию успеха и атмосферу радости общения. Такой формой работы на моих занятиях является метод проектов. Преимущества данного метода таковы:</w:t>
            </w:r>
          </w:p>
          <w:p w14:paraId="3193D008" w14:textId="77777777" w:rsidR="00335606" w:rsidRPr="00335606" w:rsidRDefault="00335606" w:rsidP="00335606">
            <w:pPr>
              <w:shd w:val="clear" w:color="auto" w:fill="FFFFFF"/>
              <w:ind w:firstLine="709"/>
              <w:jc w:val="both"/>
              <w:rPr>
                <w:rFonts w:ascii="Times New Roman" w:eastAsia="Times New Roman" w:hAnsi="Times New Roman" w:cs="Times New Roman"/>
                <w:b/>
                <w:bCs/>
                <w:color w:val="1D1B11" w:themeColor="background2" w:themeShade="1A"/>
                <w:sz w:val="28"/>
                <w:szCs w:val="32"/>
                <w:lang w:eastAsia="ru-RU"/>
              </w:rPr>
            </w:pPr>
            <w:r w:rsidRPr="00335606">
              <w:rPr>
                <w:rFonts w:ascii="Times New Roman" w:eastAsia="Times New Roman" w:hAnsi="Times New Roman" w:cs="Times New Roman"/>
                <w:b/>
                <w:bCs/>
                <w:color w:val="1D1B11" w:themeColor="background2" w:themeShade="1A"/>
                <w:sz w:val="28"/>
                <w:szCs w:val="32"/>
                <w:lang w:eastAsia="ru-RU"/>
              </w:rPr>
              <w:t>- реализация дифференцированного подхода к обучению;</w:t>
            </w:r>
          </w:p>
          <w:p w14:paraId="0EA088F8" w14:textId="77777777" w:rsidR="00335606" w:rsidRPr="00335606" w:rsidRDefault="00335606" w:rsidP="00335606">
            <w:pPr>
              <w:shd w:val="clear" w:color="auto" w:fill="FFFFFF"/>
              <w:ind w:firstLine="709"/>
              <w:jc w:val="both"/>
              <w:rPr>
                <w:rFonts w:ascii="Times New Roman" w:eastAsia="Times New Roman" w:hAnsi="Times New Roman" w:cs="Times New Roman"/>
                <w:b/>
                <w:bCs/>
                <w:color w:val="1D1B11" w:themeColor="background2" w:themeShade="1A"/>
                <w:sz w:val="28"/>
                <w:szCs w:val="32"/>
                <w:lang w:eastAsia="ru-RU"/>
              </w:rPr>
            </w:pPr>
            <w:r w:rsidRPr="00335606">
              <w:rPr>
                <w:rFonts w:ascii="Times New Roman" w:eastAsia="Times New Roman" w:hAnsi="Times New Roman" w:cs="Times New Roman"/>
                <w:b/>
                <w:bCs/>
                <w:color w:val="1D1B11" w:themeColor="background2" w:themeShade="1A"/>
                <w:sz w:val="28"/>
                <w:szCs w:val="32"/>
                <w:lang w:eastAsia="ru-RU"/>
              </w:rPr>
              <w:t>- возможность сочетать индивидуальные, парные и групповые формы -- многообразие форм реализации проекта и оформления конечного результата, например: экскурсия, игры-путешествия, конференции по проблемам исследований, выпуски альбома, систематизация справочного материала и т.п;</w:t>
            </w:r>
          </w:p>
          <w:p w14:paraId="3FB33F33" w14:textId="77777777" w:rsidR="00335606" w:rsidRPr="00335606" w:rsidRDefault="00335606" w:rsidP="00335606">
            <w:pPr>
              <w:shd w:val="clear" w:color="auto" w:fill="FFFFFF"/>
              <w:ind w:firstLine="709"/>
              <w:jc w:val="both"/>
              <w:rPr>
                <w:rFonts w:ascii="Times New Roman" w:eastAsia="Times New Roman" w:hAnsi="Times New Roman" w:cs="Times New Roman"/>
                <w:b/>
                <w:bCs/>
                <w:color w:val="1D1B11" w:themeColor="background2" w:themeShade="1A"/>
                <w:sz w:val="28"/>
                <w:szCs w:val="32"/>
                <w:lang w:eastAsia="ru-RU"/>
              </w:rPr>
            </w:pPr>
            <w:r w:rsidRPr="00335606">
              <w:rPr>
                <w:rFonts w:ascii="Times New Roman" w:eastAsia="Times New Roman" w:hAnsi="Times New Roman" w:cs="Times New Roman"/>
                <w:b/>
                <w:bCs/>
                <w:color w:val="1D1B11" w:themeColor="background2" w:themeShade="1A"/>
                <w:sz w:val="28"/>
                <w:szCs w:val="32"/>
                <w:lang w:eastAsia="ru-RU"/>
              </w:rPr>
              <w:t>- реализация творческого потенциала учащихся и учителя, создание позитивного настроя (ситуации успеха), стимула для дальнейшего творчества;</w:t>
            </w:r>
          </w:p>
          <w:p w14:paraId="5A8C6EB4" w14:textId="77777777" w:rsidR="00335606" w:rsidRPr="00335606" w:rsidRDefault="00335606" w:rsidP="00335606">
            <w:pPr>
              <w:shd w:val="clear" w:color="auto" w:fill="FFFFFF"/>
              <w:ind w:firstLine="709"/>
              <w:jc w:val="both"/>
              <w:rPr>
                <w:rFonts w:ascii="Times New Roman" w:eastAsia="Times New Roman" w:hAnsi="Times New Roman" w:cs="Times New Roman"/>
                <w:b/>
                <w:bCs/>
                <w:color w:val="1D1B11" w:themeColor="background2" w:themeShade="1A"/>
                <w:sz w:val="28"/>
                <w:szCs w:val="32"/>
                <w:lang w:eastAsia="ru-RU"/>
              </w:rPr>
            </w:pPr>
            <w:r w:rsidRPr="00335606">
              <w:rPr>
                <w:rFonts w:ascii="Times New Roman" w:eastAsia="Times New Roman" w:hAnsi="Times New Roman" w:cs="Times New Roman"/>
                <w:b/>
                <w:bCs/>
                <w:color w:val="1D1B11" w:themeColor="background2" w:themeShade="1A"/>
                <w:sz w:val="28"/>
                <w:szCs w:val="32"/>
                <w:lang w:eastAsia="ru-RU"/>
              </w:rPr>
              <w:t>- повышение самооценки;</w:t>
            </w:r>
          </w:p>
          <w:p w14:paraId="587FCDCD" w14:textId="77777777" w:rsidR="00335606" w:rsidRPr="00335606" w:rsidRDefault="00335606" w:rsidP="00335606">
            <w:pPr>
              <w:shd w:val="clear" w:color="auto" w:fill="FFFFFF"/>
              <w:ind w:firstLine="709"/>
              <w:jc w:val="both"/>
              <w:rPr>
                <w:rFonts w:ascii="Times New Roman" w:eastAsia="Times New Roman" w:hAnsi="Times New Roman" w:cs="Times New Roman"/>
                <w:b/>
                <w:bCs/>
                <w:color w:val="1D1B11" w:themeColor="background2" w:themeShade="1A"/>
                <w:sz w:val="28"/>
                <w:szCs w:val="32"/>
                <w:lang w:eastAsia="ru-RU"/>
              </w:rPr>
            </w:pPr>
            <w:r w:rsidRPr="00335606">
              <w:rPr>
                <w:rFonts w:ascii="Times New Roman" w:eastAsia="Times New Roman" w:hAnsi="Times New Roman" w:cs="Times New Roman"/>
                <w:b/>
                <w:bCs/>
                <w:color w:val="1D1B11" w:themeColor="background2" w:themeShade="1A"/>
                <w:sz w:val="28"/>
                <w:szCs w:val="32"/>
                <w:lang w:eastAsia="ru-RU"/>
              </w:rPr>
              <w:t>- создание позитивной модели социального взаимодействия и сотрудничества в рамках сферы учебной и исследовательской деятельности;</w:t>
            </w:r>
          </w:p>
          <w:p w14:paraId="3A070638" w14:textId="77777777" w:rsidR="00335606" w:rsidRDefault="00335606" w:rsidP="00335606">
            <w:pPr>
              <w:shd w:val="clear" w:color="auto" w:fill="FFFFFF"/>
              <w:ind w:firstLine="709"/>
              <w:jc w:val="both"/>
              <w:rPr>
                <w:rFonts w:ascii="Times New Roman" w:eastAsia="Times New Roman" w:hAnsi="Times New Roman" w:cs="Times New Roman"/>
                <w:b/>
                <w:bCs/>
                <w:color w:val="1D1B11" w:themeColor="background2" w:themeShade="1A"/>
                <w:sz w:val="28"/>
                <w:szCs w:val="32"/>
                <w:lang w:eastAsia="ru-RU"/>
              </w:rPr>
            </w:pPr>
            <w:r w:rsidRPr="00335606">
              <w:rPr>
                <w:rFonts w:ascii="Times New Roman" w:eastAsia="Times New Roman" w:hAnsi="Times New Roman" w:cs="Times New Roman"/>
                <w:b/>
                <w:bCs/>
                <w:color w:val="1D1B11" w:themeColor="background2" w:themeShade="1A"/>
                <w:sz w:val="28"/>
                <w:szCs w:val="32"/>
                <w:lang w:eastAsia="ru-RU"/>
              </w:rPr>
              <w:t>- использование иностранного языка как инструмента познания и средства общения.</w:t>
            </w:r>
          </w:p>
          <w:p w14:paraId="3A865687" w14:textId="77777777" w:rsidR="00335606" w:rsidRDefault="00335606" w:rsidP="00335606">
            <w:pPr>
              <w:shd w:val="clear" w:color="auto" w:fill="FFFFFF"/>
              <w:ind w:firstLine="709"/>
              <w:jc w:val="both"/>
              <w:rPr>
                <w:rFonts w:ascii="Times New Roman" w:eastAsia="Times New Roman" w:hAnsi="Times New Roman" w:cs="Times New Roman"/>
                <w:b/>
                <w:bCs/>
                <w:color w:val="1D1B11" w:themeColor="background2" w:themeShade="1A"/>
                <w:sz w:val="28"/>
                <w:szCs w:val="32"/>
                <w:lang w:eastAsia="ru-RU"/>
              </w:rPr>
            </w:pPr>
          </w:p>
          <w:p w14:paraId="4EB25E1F" w14:textId="77777777" w:rsidR="00AB4A98" w:rsidRDefault="00AB4A98" w:rsidP="00335606">
            <w:pPr>
              <w:shd w:val="clear" w:color="auto" w:fill="FFFFFF"/>
              <w:ind w:firstLine="709"/>
              <w:jc w:val="both"/>
              <w:rPr>
                <w:rFonts w:ascii="Times New Roman" w:eastAsia="Times New Roman" w:hAnsi="Times New Roman" w:cs="Times New Roman"/>
                <w:b/>
                <w:bCs/>
                <w:color w:val="1D1B11" w:themeColor="background2" w:themeShade="1A"/>
                <w:sz w:val="28"/>
                <w:szCs w:val="32"/>
                <w:lang w:eastAsia="ru-RU"/>
              </w:rPr>
            </w:pPr>
          </w:p>
          <w:p w14:paraId="2BD1A660" w14:textId="77777777" w:rsidR="00AB4A98" w:rsidRDefault="00AB4A98" w:rsidP="00AB4A98">
            <w:pPr>
              <w:shd w:val="clear" w:color="auto" w:fill="FFFFFF"/>
              <w:ind w:firstLine="709"/>
              <w:jc w:val="both"/>
              <w:rPr>
                <w:rFonts w:ascii="Times New Roman" w:eastAsia="Times New Roman" w:hAnsi="Times New Roman" w:cs="Times New Roman"/>
                <w:b/>
                <w:bCs/>
                <w:color w:val="1F497D" w:themeColor="text2"/>
                <w:sz w:val="28"/>
                <w:szCs w:val="32"/>
                <w:lang w:eastAsia="ru-RU"/>
              </w:rPr>
            </w:pPr>
            <w:r>
              <w:rPr>
                <w:rFonts w:ascii="Times New Roman" w:eastAsia="Times New Roman" w:hAnsi="Times New Roman" w:cs="Times New Roman"/>
                <w:b/>
                <w:bCs/>
                <w:color w:val="1F497D" w:themeColor="text2"/>
                <w:sz w:val="28"/>
                <w:szCs w:val="32"/>
                <w:lang w:eastAsia="ru-RU"/>
              </w:rPr>
              <w:t>01.</w:t>
            </w:r>
            <w:r w:rsidRPr="00AB4A98">
              <w:rPr>
                <w:rFonts w:ascii="Times New Roman" w:eastAsia="Times New Roman" w:hAnsi="Times New Roman" w:cs="Times New Roman"/>
                <w:b/>
                <w:bCs/>
                <w:color w:val="1F497D" w:themeColor="text2"/>
                <w:sz w:val="28"/>
                <w:szCs w:val="32"/>
                <w:lang w:eastAsia="ru-RU"/>
              </w:rPr>
              <w:t>Основная цель:</w:t>
            </w:r>
          </w:p>
          <w:p w14:paraId="24E885EC" w14:textId="77777777" w:rsidR="00AB4A98" w:rsidRDefault="00AB4A98" w:rsidP="00AB4A98">
            <w:pPr>
              <w:shd w:val="clear" w:color="auto" w:fill="FFFFFF"/>
              <w:ind w:firstLine="709"/>
              <w:jc w:val="both"/>
              <w:rPr>
                <w:rFonts w:ascii="Times New Roman" w:eastAsia="Times New Roman" w:hAnsi="Times New Roman" w:cs="Times New Roman"/>
                <w:b/>
                <w:bCs/>
                <w:sz w:val="28"/>
                <w:szCs w:val="32"/>
                <w:lang w:eastAsia="ru-RU"/>
              </w:rPr>
            </w:pPr>
            <w:r w:rsidRPr="00AB4A98">
              <w:rPr>
                <w:rFonts w:ascii="Times New Roman" w:eastAsia="Times New Roman" w:hAnsi="Times New Roman" w:cs="Times New Roman"/>
                <w:b/>
                <w:bCs/>
                <w:sz w:val="28"/>
                <w:szCs w:val="32"/>
                <w:lang w:eastAsia="ru-RU"/>
              </w:rPr>
              <w:t>Необходимо так построить весь учебно-воспитательный процесс и его психологическое обеспечение, чтобы любые индивидуальные особенности детей, таящие в себе зерно опережающего развития в той или иной сфере, не прошли мимо  внимания учителя, реализовывались и выращивались в  педагогической деятельности с этими детьми.</w:t>
            </w:r>
          </w:p>
          <w:p w14:paraId="0766686F" w14:textId="77777777" w:rsidR="00AB4A98" w:rsidRDefault="00AB4A98" w:rsidP="00AB4A98">
            <w:pPr>
              <w:shd w:val="clear" w:color="auto" w:fill="FFFFFF"/>
              <w:ind w:firstLine="709"/>
              <w:jc w:val="both"/>
              <w:rPr>
                <w:rFonts w:ascii="Times New Roman" w:eastAsia="Times New Roman" w:hAnsi="Times New Roman" w:cs="Times New Roman"/>
                <w:b/>
                <w:bCs/>
                <w:color w:val="1F497D" w:themeColor="text2"/>
                <w:sz w:val="28"/>
                <w:szCs w:val="32"/>
                <w:lang w:eastAsia="ru-RU"/>
              </w:rPr>
            </w:pPr>
            <w:r w:rsidRPr="00AB4A98">
              <w:rPr>
                <w:rFonts w:ascii="Times New Roman" w:eastAsia="Times New Roman" w:hAnsi="Times New Roman" w:cs="Times New Roman"/>
                <w:b/>
                <w:bCs/>
                <w:color w:val="1F497D" w:themeColor="text2"/>
                <w:sz w:val="28"/>
                <w:szCs w:val="32"/>
                <w:lang w:eastAsia="ru-RU"/>
              </w:rPr>
              <w:t>02.Ожидаемый результат:</w:t>
            </w:r>
          </w:p>
          <w:p w14:paraId="7EC1188D" w14:textId="77777777" w:rsidR="00AB4A98" w:rsidRPr="00AB4A98" w:rsidRDefault="00AB4A98" w:rsidP="00AB4A98">
            <w:pPr>
              <w:shd w:val="clear" w:color="auto" w:fill="FFFFFF"/>
              <w:ind w:firstLine="709"/>
              <w:jc w:val="both"/>
              <w:rPr>
                <w:rFonts w:ascii="Times New Roman" w:eastAsia="Times New Roman" w:hAnsi="Times New Roman" w:cs="Times New Roman"/>
                <w:b/>
                <w:bCs/>
                <w:sz w:val="28"/>
                <w:szCs w:val="32"/>
                <w:lang w:eastAsia="ru-RU"/>
              </w:rPr>
            </w:pPr>
            <w:r w:rsidRPr="00AB4A98">
              <w:rPr>
                <w:rFonts w:ascii="Times New Roman" w:eastAsia="Times New Roman" w:hAnsi="Times New Roman" w:cs="Times New Roman"/>
                <w:b/>
                <w:bCs/>
                <w:sz w:val="28"/>
                <w:szCs w:val="32"/>
                <w:lang w:eastAsia="ru-RU"/>
              </w:rPr>
              <w:t xml:space="preserve">совершенствование педагогических навыков  диагностики и </w:t>
            </w:r>
            <w:r w:rsidRPr="00AB4A98">
              <w:rPr>
                <w:rFonts w:ascii="Times New Roman" w:eastAsia="Times New Roman" w:hAnsi="Times New Roman" w:cs="Times New Roman"/>
                <w:b/>
                <w:bCs/>
                <w:sz w:val="28"/>
                <w:szCs w:val="32"/>
                <w:lang w:eastAsia="ru-RU"/>
              </w:rPr>
              <w:lastRenderedPageBreak/>
              <w:t>развития творческого потенциала одаренности,</w:t>
            </w:r>
          </w:p>
          <w:p w14:paraId="50D7DC32" w14:textId="77777777" w:rsidR="00AB4A98" w:rsidRPr="00AB4A98" w:rsidRDefault="00AB4A98" w:rsidP="00AB4A98">
            <w:pPr>
              <w:shd w:val="clear" w:color="auto" w:fill="FFFFFF"/>
              <w:ind w:firstLine="709"/>
              <w:jc w:val="both"/>
              <w:rPr>
                <w:rFonts w:ascii="Times New Roman" w:eastAsia="Times New Roman" w:hAnsi="Times New Roman" w:cs="Times New Roman"/>
                <w:b/>
                <w:bCs/>
                <w:sz w:val="28"/>
                <w:szCs w:val="32"/>
                <w:lang w:eastAsia="ru-RU"/>
              </w:rPr>
            </w:pPr>
            <w:r w:rsidRPr="00AB4A98">
              <w:rPr>
                <w:rFonts w:ascii="Times New Roman" w:eastAsia="Times New Roman" w:hAnsi="Times New Roman" w:cs="Times New Roman"/>
                <w:b/>
                <w:bCs/>
                <w:sz w:val="28"/>
                <w:szCs w:val="32"/>
                <w:lang w:eastAsia="ru-RU"/>
              </w:rPr>
              <w:t xml:space="preserve">  - устойчивый рост познавательных интересов детей, их стремление к самообразованию и расширению кругозора,</w:t>
            </w:r>
          </w:p>
          <w:p w14:paraId="0427577D" w14:textId="77777777" w:rsidR="00AB4A98" w:rsidRDefault="00AB4A98" w:rsidP="00AB4A98">
            <w:pPr>
              <w:shd w:val="clear" w:color="auto" w:fill="FFFFFF"/>
              <w:ind w:firstLine="709"/>
              <w:jc w:val="both"/>
              <w:rPr>
                <w:rFonts w:ascii="Times New Roman" w:eastAsia="Times New Roman" w:hAnsi="Times New Roman" w:cs="Times New Roman"/>
                <w:b/>
                <w:bCs/>
                <w:sz w:val="28"/>
                <w:szCs w:val="32"/>
                <w:lang w:eastAsia="ru-RU"/>
              </w:rPr>
            </w:pPr>
            <w:r w:rsidRPr="00AB4A98">
              <w:rPr>
                <w:rFonts w:ascii="Times New Roman" w:eastAsia="Times New Roman" w:hAnsi="Times New Roman" w:cs="Times New Roman"/>
                <w:b/>
                <w:bCs/>
                <w:sz w:val="28"/>
                <w:szCs w:val="32"/>
                <w:lang w:eastAsia="ru-RU"/>
              </w:rPr>
              <w:t xml:space="preserve">  - достижения одаренных детей, такие как участие и победы в предметных олимпиадах, конкурсах, конференциях, творческих и исследовательских проектах.</w:t>
            </w:r>
          </w:p>
          <w:p w14:paraId="74540A68" w14:textId="77777777" w:rsidR="00AB4A98" w:rsidRPr="00AB4A98" w:rsidRDefault="00AB4A98" w:rsidP="00AB4A98">
            <w:pPr>
              <w:shd w:val="clear" w:color="auto" w:fill="FFFFFF"/>
              <w:ind w:firstLine="709"/>
              <w:jc w:val="both"/>
              <w:rPr>
                <w:rFonts w:ascii="Times New Roman" w:eastAsia="Times New Roman" w:hAnsi="Times New Roman" w:cs="Times New Roman"/>
                <w:b/>
                <w:bCs/>
                <w:color w:val="1F497D" w:themeColor="text2"/>
                <w:sz w:val="28"/>
                <w:szCs w:val="32"/>
                <w:lang w:eastAsia="ru-RU"/>
              </w:rPr>
            </w:pPr>
            <w:r w:rsidRPr="00AB4A98">
              <w:rPr>
                <w:rFonts w:ascii="Times New Roman" w:eastAsia="Times New Roman" w:hAnsi="Times New Roman" w:cs="Times New Roman"/>
                <w:b/>
                <w:bCs/>
                <w:color w:val="1F497D" w:themeColor="text2"/>
                <w:sz w:val="28"/>
                <w:szCs w:val="32"/>
                <w:lang w:eastAsia="ru-RU"/>
              </w:rPr>
              <w:t>03.Методы работы с одаренными детьми</w:t>
            </w:r>
          </w:p>
          <w:p w14:paraId="57203A3B" w14:textId="77777777" w:rsidR="00AB4A98" w:rsidRPr="00AB4A98" w:rsidRDefault="00AB4A98" w:rsidP="00AB4A98">
            <w:pPr>
              <w:rPr>
                <w:rFonts w:ascii="Times New Roman" w:eastAsia="Times New Roman" w:hAnsi="Times New Roman" w:cs="Times New Roman"/>
                <w:b/>
                <w:bCs/>
                <w:sz w:val="28"/>
                <w:szCs w:val="32"/>
                <w:lang w:eastAsia="ru-RU"/>
              </w:rPr>
            </w:pPr>
            <w:r w:rsidRPr="00AB4A98">
              <w:rPr>
                <w:rFonts w:ascii="Times New Roman" w:eastAsia="Times New Roman" w:hAnsi="Times New Roman" w:cs="Times New Roman"/>
                <w:b/>
                <w:bCs/>
                <w:sz w:val="28"/>
                <w:szCs w:val="32"/>
                <w:lang w:eastAsia="ru-RU"/>
              </w:rPr>
              <w:t xml:space="preserve">Одаренные дети в большинстве своем индивидуалисты, предпочитают трудиться в одиночку, поэтому важно, чтобы это были и индивидуальные и коллективные формы работы (парные, групповые, командные), которые дают возможность одаренному ребенку адаптироваться к взаимодействию с другими детьми, научиться прислушиваться к мнению других, высказывать и отстаивать свою точку зрения, корректировать свое поведение и подчинять свои интересы интересам коллектива, команды. </w:t>
            </w:r>
          </w:p>
          <w:p w14:paraId="0A66CC6B" w14:textId="77777777" w:rsidR="00AB4A98" w:rsidRPr="00AB4A98" w:rsidRDefault="00AB4A98" w:rsidP="00AB4A98">
            <w:pPr>
              <w:shd w:val="clear" w:color="auto" w:fill="FFFFFF"/>
              <w:ind w:firstLine="709"/>
              <w:jc w:val="both"/>
              <w:rPr>
                <w:rFonts w:ascii="Times New Roman" w:eastAsia="Times New Roman" w:hAnsi="Times New Roman" w:cs="Times New Roman"/>
                <w:b/>
                <w:bCs/>
                <w:color w:val="1F497D" w:themeColor="text2"/>
                <w:sz w:val="28"/>
                <w:szCs w:val="32"/>
                <w:lang w:eastAsia="ru-RU"/>
              </w:rPr>
            </w:pPr>
            <w:r w:rsidRPr="00AB4A98">
              <w:rPr>
                <w:rFonts w:ascii="Times New Roman" w:eastAsia="Times New Roman" w:hAnsi="Times New Roman" w:cs="Times New Roman"/>
                <w:b/>
                <w:bCs/>
                <w:color w:val="1F497D" w:themeColor="text2"/>
                <w:sz w:val="28"/>
                <w:szCs w:val="32"/>
                <w:lang w:eastAsia="ru-RU"/>
              </w:rPr>
              <w:t>04.Роль учителя при организации проектного метода:</w:t>
            </w:r>
          </w:p>
          <w:p w14:paraId="24BCD653" w14:textId="77777777" w:rsidR="006A0C86" w:rsidRPr="006A0C86" w:rsidRDefault="006A0C86" w:rsidP="006A0C86">
            <w:pPr>
              <w:shd w:val="clear" w:color="auto" w:fill="FFFFFF"/>
              <w:ind w:firstLine="709"/>
              <w:jc w:val="both"/>
              <w:rPr>
                <w:rFonts w:ascii="Times New Roman" w:eastAsia="Times New Roman" w:hAnsi="Times New Roman" w:cs="Times New Roman"/>
                <w:b/>
                <w:bCs/>
                <w:sz w:val="28"/>
                <w:szCs w:val="32"/>
                <w:lang w:eastAsia="ru-RU"/>
              </w:rPr>
            </w:pPr>
            <w:r w:rsidRPr="006A0C86">
              <w:rPr>
                <w:rFonts w:ascii="Times New Roman" w:eastAsia="Times New Roman" w:hAnsi="Times New Roman" w:cs="Times New Roman"/>
                <w:b/>
                <w:bCs/>
                <w:sz w:val="28"/>
                <w:szCs w:val="32"/>
                <w:lang w:eastAsia="ru-RU"/>
              </w:rPr>
              <w:t>помогает ученику определить цель деятельности,</w:t>
            </w:r>
          </w:p>
          <w:p w14:paraId="7B77037E" w14:textId="77777777" w:rsidR="006A0C86" w:rsidRPr="006A0C86" w:rsidRDefault="006A0C86" w:rsidP="006A0C86">
            <w:pPr>
              <w:shd w:val="clear" w:color="auto" w:fill="FFFFFF"/>
              <w:ind w:firstLine="709"/>
              <w:jc w:val="both"/>
              <w:rPr>
                <w:rFonts w:ascii="Times New Roman" w:eastAsia="Times New Roman" w:hAnsi="Times New Roman" w:cs="Times New Roman"/>
                <w:b/>
                <w:bCs/>
                <w:sz w:val="28"/>
                <w:szCs w:val="32"/>
                <w:lang w:eastAsia="ru-RU"/>
              </w:rPr>
            </w:pPr>
            <w:r w:rsidRPr="006A0C86">
              <w:rPr>
                <w:rFonts w:ascii="Times New Roman" w:eastAsia="Times New Roman" w:hAnsi="Times New Roman" w:cs="Times New Roman"/>
                <w:b/>
                <w:bCs/>
                <w:sz w:val="28"/>
                <w:szCs w:val="32"/>
                <w:lang w:eastAsia="ru-RU"/>
              </w:rPr>
              <w:t>рекомендует источники получения информации,</w:t>
            </w:r>
          </w:p>
          <w:p w14:paraId="1FCDF4B5" w14:textId="77777777" w:rsidR="006A0C86" w:rsidRPr="006A0C86" w:rsidRDefault="006A0C86" w:rsidP="006A0C86">
            <w:pPr>
              <w:shd w:val="clear" w:color="auto" w:fill="FFFFFF"/>
              <w:ind w:firstLine="709"/>
              <w:jc w:val="both"/>
              <w:rPr>
                <w:rFonts w:ascii="Times New Roman" w:eastAsia="Times New Roman" w:hAnsi="Times New Roman" w:cs="Times New Roman"/>
                <w:b/>
                <w:bCs/>
                <w:sz w:val="28"/>
                <w:szCs w:val="32"/>
                <w:lang w:eastAsia="ru-RU"/>
              </w:rPr>
            </w:pPr>
            <w:r w:rsidRPr="006A0C86">
              <w:rPr>
                <w:rFonts w:ascii="Times New Roman" w:eastAsia="Times New Roman" w:hAnsi="Times New Roman" w:cs="Times New Roman"/>
                <w:b/>
                <w:bCs/>
                <w:sz w:val="28"/>
                <w:szCs w:val="32"/>
                <w:lang w:eastAsia="ru-RU"/>
              </w:rPr>
              <w:t>раскрывает возможные формы деятельности,</w:t>
            </w:r>
          </w:p>
          <w:p w14:paraId="3B318804" w14:textId="77777777" w:rsidR="006A0C86" w:rsidRPr="006A0C86" w:rsidRDefault="006A0C86" w:rsidP="006A0C86">
            <w:pPr>
              <w:shd w:val="clear" w:color="auto" w:fill="FFFFFF"/>
              <w:ind w:firstLine="709"/>
              <w:jc w:val="both"/>
              <w:rPr>
                <w:rFonts w:ascii="Times New Roman" w:eastAsia="Times New Roman" w:hAnsi="Times New Roman" w:cs="Times New Roman"/>
                <w:b/>
                <w:bCs/>
                <w:sz w:val="28"/>
                <w:szCs w:val="32"/>
                <w:lang w:eastAsia="ru-RU"/>
              </w:rPr>
            </w:pPr>
            <w:r w:rsidRPr="006A0C86">
              <w:rPr>
                <w:rFonts w:ascii="Times New Roman" w:eastAsia="Times New Roman" w:hAnsi="Times New Roman" w:cs="Times New Roman"/>
                <w:b/>
                <w:bCs/>
                <w:sz w:val="28"/>
                <w:szCs w:val="32"/>
                <w:lang w:eastAsia="ru-RU"/>
              </w:rPr>
              <w:t>содействует прогнозированию результатов выполнения проекта,</w:t>
            </w:r>
          </w:p>
          <w:p w14:paraId="763BC722" w14:textId="77777777" w:rsidR="006A0C86" w:rsidRPr="006A0C86" w:rsidRDefault="006A0C86" w:rsidP="006A0C86">
            <w:pPr>
              <w:shd w:val="clear" w:color="auto" w:fill="FFFFFF"/>
              <w:ind w:firstLine="709"/>
              <w:jc w:val="both"/>
              <w:rPr>
                <w:rFonts w:ascii="Times New Roman" w:eastAsia="Times New Roman" w:hAnsi="Times New Roman" w:cs="Times New Roman"/>
                <w:b/>
                <w:bCs/>
                <w:sz w:val="28"/>
                <w:szCs w:val="32"/>
                <w:lang w:eastAsia="ru-RU"/>
              </w:rPr>
            </w:pPr>
            <w:r w:rsidRPr="006A0C86">
              <w:rPr>
                <w:rFonts w:ascii="Times New Roman" w:eastAsia="Times New Roman" w:hAnsi="Times New Roman" w:cs="Times New Roman"/>
                <w:b/>
                <w:bCs/>
                <w:sz w:val="28"/>
                <w:szCs w:val="32"/>
                <w:lang w:eastAsia="ru-RU"/>
              </w:rPr>
              <w:t>создаёт условия для активности школьника,</w:t>
            </w:r>
          </w:p>
          <w:p w14:paraId="6E5360B4" w14:textId="77777777" w:rsidR="006A0C86" w:rsidRPr="006A0C86" w:rsidRDefault="006A0C86" w:rsidP="006A0C86">
            <w:pPr>
              <w:shd w:val="clear" w:color="auto" w:fill="FFFFFF"/>
              <w:ind w:firstLine="709"/>
              <w:jc w:val="both"/>
              <w:rPr>
                <w:rFonts w:ascii="Times New Roman" w:eastAsia="Times New Roman" w:hAnsi="Times New Roman" w:cs="Times New Roman"/>
                <w:b/>
                <w:bCs/>
                <w:sz w:val="28"/>
                <w:szCs w:val="32"/>
                <w:lang w:eastAsia="ru-RU"/>
              </w:rPr>
            </w:pPr>
            <w:r w:rsidRPr="006A0C86">
              <w:rPr>
                <w:rFonts w:ascii="Times New Roman" w:eastAsia="Times New Roman" w:hAnsi="Times New Roman" w:cs="Times New Roman"/>
                <w:b/>
                <w:bCs/>
                <w:sz w:val="28"/>
                <w:szCs w:val="32"/>
                <w:lang w:eastAsia="ru-RU"/>
              </w:rPr>
              <w:t>является партнером,</w:t>
            </w:r>
          </w:p>
          <w:p w14:paraId="0FB1D540" w14:textId="77777777" w:rsidR="00AB4A98" w:rsidRPr="00AB4A98" w:rsidRDefault="006A0C86" w:rsidP="006A0C86">
            <w:pPr>
              <w:shd w:val="clear" w:color="auto" w:fill="FFFFFF"/>
              <w:ind w:firstLine="709"/>
              <w:jc w:val="both"/>
              <w:rPr>
                <w:rFonts w:ascii="Times New Roman" w:eastAsia="Times New Roman" w:hAnsi="Times New Roman" w:cs="Times New Roman"/>
                <w:b/>
                <w:bCs/>
                <w:sz w:val="28"/>
                <w:szCs w:val="32"/>
                <w:lang w:eastAsia="ru-RU"/>
              </w:rPr>
            </w:pPr>
            <w:r w:rsidRPr="006A0C86">
              <w:rPr>
                <w:rFonts w:ascii="Times New Roman" w:eastAsia="Times New Roman" w:hAnsi="Times New Roman" w:cs="Times New Roman"/>
                <w:b/>
                <w:bCs/>
                <w:sz w:val="28"/>
                <w:szCs w:val="32"/>
                <w:lang w:eastAsia="ru-RU"/>
              </w:rPr>
              <w:t xml:space="preserve"> помогает ученику оценить полученный результат и т.п.</w:t>
            </w:r>
          </w:p>
          <w:p w14:paraId="344EB578" w14:textId="77777777" w:rsidR="006A0C86" w:rsidRDefault="006A0C86" w:rsidP="00335606">
            <w:pPr>
              <w:shd w:val="clear" w:color="auto" w:fill="FFFFFF"/>
              <w:ind w:firstLine="709"/>
              <w:jc w:val="both"/>
              <w:rPr>
                <w:rFonts w:ascii="Times New Roman" w:eastAsia="Times New Roman" w:hAnsi="Times New Roman" w:cs="Times New Roman"/>
                <w:b/>
                <w:bCs/>
                <w:color w:val="1D1B11" w:themeColor="background2" w:themeShade="1A"/>
                <w:sz w:val="28"/>
                <w:szCs w:val="32"/>
                <w:u w:val="single"/>
                <w:lang w:eastAsia="ru-RU"/>
              </w:rPr>
            </w:pPr>
          </w:p>
          <w:p w14:paraId="4A947F6E" w14:textId="77777777" w:rsidR="006A0C86" w:rsidRDefault="006A0C86" w:rsidP="00335606">
            <w:pPr>
              <w:shd w:val="clear" w:color="auto" w:fill="FFFFFF"/>
              <w:ind w:firstLine="709"/>
              <w:jc w:val="both"/>
              <w:rPr>
                <w:rFonts w:ascii="Times New Roman" w:eastAsia="Times New Roman" w:hAnsi="Times New Roman" w:cs="Times New Roman"/>
                <w:b/>
                <w:bCs/>
                <w:color w:val="1D1B11" w:themeColor="background2" w:themeShade="1A"/>
                <w:sz w:val="28"/>
                <w:szCs w:val="32"/>
                <w:u w:val="single"/>
                <w:lang w:eastAsia="ru-RU"/>
              </w:rPr>
            </w:pPr>
          </w:p>
          <w:p w14:paraId="3DE979B3" w14:textId="77777777" w:rsidR="00335606" w:rsidRPr="00335606" w:rsidRDefault="00335606" w:rsidP="00335606">
            <w:pPr>
              <w:shd w:val="clear" w:color="auto" w:fill="FFFFFF"/>
              <w:ind w:firstLine="709"/>
              <w:jc w:val="both"/>
              <w:rPr>
                <w:rFonts w:ascii="Times New Roman" w:eastAsia="Times New Roman" w:hAnsi="Times New Roman" w:cs="Times New Roman"/>
                <w:b/>
                <w:bCs/>
                <w:color w:val="1D1B11" w:themeColor="background2" w:themeShade="1A"/>
                <w:sz w:val="28"/>
                <w:szCs w:val="32"/>
                <w:u w:val="single"/>
                <w:lang w:eastAsia="ru-RU"/>
              </w:rPr>
            </w:pPr>
            <w:r w:rsidRPr="00335606">
              <w:rPr>
                <w:rFonts w:ascii="Times New Roman" w:eastAsia="Times New Roman" w:hAnsi="Times New Roman" w:cs="Times New Roman"/>
                <w:b/>
                <w:bCs/>
                <w:color w:val="1D1B11" w:themeColor="background2" w:themeShade="1A"/>
                <w:sz w:val="28"/>
                <w:szCs w:val="32"/>
                <w:u w:val="single"/>
                <w:lang w:eastAsia="ru-RU"/>
              </w:rPr>
              <w:t xml:space="preserve">Результативность </w:t>
            </w:r>
          </w:p>
          <w:p w14:paraId="40EEA098" w14:textId="77777777" w:rsidR="00335606" w:rsidRPr="00335606" w:rsidRDefault="00335606" w:rsidP="00335606">
            <w:pPr>
              <w:shd w:val="clear" w:color="auto" w:fill="FFFFFF"/>
              <w:ind w:firstLine="709"/>
              <w:jc w:val="both"/>
              <w:rPr>
                <w:rFonts w:ascii="Times New Roman" w:eastAsia="Times New Roman" w:hAnsi="Times New Roman" w:cs="Times New Roman"/>
                <w:b/>
                <w:bCs/>
                <w:color w:val="1D1B11" w:themeColor="background2" w:themeShade="1A"/>
                <w:sz w:val="28"/>
                <w:szCs w:val="32"/>
                <w:u w:val="single"/>
                <w:lang w:eastAsia="ru-RU"/>
              </w:rPr>
            </w:pPr>
            <w:r w:rsidRPr="00335606">
              <w:rPr>
                <w:rFonts w:ascii="Times New Roman" w:eastAsia="Times New Roman" w:hAnsi="Times New Roman" w:cs="Times New Roman"/>
                <w:b/>
                <w:bCs/>
                <w:color w:val="1D1B11" w:themeColor="background2" w:themeShade="1A"/>
                <w:sz w:val="28"/>
                <w:szCs w:val="32"/>
                <w:u w:val="single"/>
                <w:lang w:eastAsia="ru-RU"/>
              </w:rPr>
              <w:t>Все перечисленные методы, приемы и формы работы с одаренными детьми позволяют создавать наиболее комфортные условия для выявления и раскрытия индивидуального потенциала каждого ребенка, развития его интеллектуальной, эмоционально-волевой, поведенческой сферы. Результатом данной работы является также то, что обучение в классе ведется  с учетом индивидуальных особенностей учеников, которые становятся главной действующей фигурой учебного процесса. У учащихся повышается интерес к школьным предметам. Этот интерес формируется как на уроках, так  и через внеклассные занятия. Традиционные  предметные олимпиады,   конкурсы, турниры, марафоны в классе и  школе, помогают одаренным детям  проявить свои способности, определиться в выборе приоритетных предметов.  В результате такой работы  у детей проявляется склонность к науке, которая определит в дальнейшем выбор будущей профессии</w:t>
            </w:r>
          </w:p>
          <w:p w14:paraId="1D93B585" w14:textId="77777777" w:rsidR="00A3031B" w:rsidRPr="00A3031B" w:rsidRDefault="00A3031B" w:rsidP="00A3031B">
            <w:pPr>
              <w:shd w:val="clear" w:color="auto" w:fill="FFFFFF"/>
              <w:ind w:firstLine="709"/>
              <w:jc w:val="both"/>
              <w:rPr>
                <w:rFonts w:ascii="Times New Roman" w:eastAsia="Times New Roman" w:hAnsi="Times New Roman" w:cs="Times New Roman"/>
                <w:b/>
                <w:bCs/>
                <w:color w:val="FF0000"/>
                <w:sz w:val="28"/>
                <w:szCs w:val="32"/>
                <w:lang w:eastAsia="ru-RU"/>
              </w:rPr>
            </w:pPr>
          </w:p>
          <w:p w14:paraId="46A7820A" w14:textId="77777777" w:rsidR="00504CE2" w:rsidRPr="00000349" w:rsidRDefault="00504CE2" w:rsidP="00D665FB">
            <w:pPr>
              <w:pStyle w:val="a7"/>
              <w:jc w:val="both"/>
              <w:rPr>
                <w:rFonts w:ascii="Times New Roman" w:hAnsi="Times New Roman" w:cs="Times New Roman"/>
                <w:kern w:val="36"/>
                <w:sz w:val="36"/>
                <w:lang w:eastAsia="ru-RU"/>
              </w:rPr>
            </w:pPr>
            <w:r w:rsidRPr="00000349">
              <w:rPr>
                <w:rFonts w:ascii="Times New Roman" w:hAnsi="Times New Roman" w:cs="Times New Roman"/>
                <w:sz w:val="28"/>
                <w:shd w:val="clear" w:color="auto" w:fill="FFFFFF"/>
              </w:rPr>
              <w:t>Я считаю, что обеспечению коммуникативной мотивац</w:t>
            </w:r>
            <w:r w:rsidR="00D665FB">
              <w:rPr>
                <w:rFonts w:ascii="Times New Roman" w:hAnsi="Times New Roman" w:cs="Times New Roman"/>
                <w:sz w:val="28"/>
                <w:shd w:val="clear" w:color="auto" w:fill="FFFFFF"/>
              </w:rPr>
              <w:t>ии способ</w:t>
            </w:r>
            <w:r w:rsidR="00D665FB">
              <w:rPr>
                <w:rFonts w:ascii="Times New Roman" w:hAnsi="Times New Roman" w:cs="Times New Roman"/>
                <w:sz w:val="28"/>
                <w:shd w:val="clear" w:color="auto" w:fill="FFFFFF"/>
              </w:rPr>
              <w:lastRenderedPageBreak/>
              <w:t>ствуют такие факторы</w:t>
            </w:r>
            <w:r>
              <w:rPr>
                <w:rFonts w:ascii="Times New Roman" w:hAnsi="Times New Roman" w:cs="Times New Roman"/>
                <w:sz w:val="28"/>
                <w:shd w:val="clear" w:color="auto" w:fill="FFFFFF"/>
              </w:rPr>
              <w:t xml:space="preserve">, </w:t>
            </w:r>
            <w:r w:rsidRPr="00000349">
              <w:rPr>
                <w:rFonts w:ascii="Times New Roman" w:hAnsi="Times New Roman" w:cs="Times New Roman"/>
                <w:sz w:val="28"/>
                <w:shd w:val="clear" w:color="auto" w:fill="FFFFFF"/>
              </w:rPr>
              <w:t>как</w:t>
            </w:r>
            <w:r>
              <w:rPr>
                <w:rFonts w:ascii="Times New Roman" w:hAnsi="Times New Roman" w:cs="Times New Roman"/>
                <w:sz w:val="28"/>
                <w:shd w:val="clear" w:color="auto" w:fill="FFFFFF"/>
              </w:rPr>
              <w:t>:</w:t>
            </w:r>
          </w:p>
          <w:p w14:paraId="2334817E" w14:textId="77777777" w:rsidR="00504CE2" w:rsidRPr="006E1FF8" w:rsidRDefault="00504CE2" w:rsidP="00D665FB">
            <w:pPr>
              <w:pStyle w:val="a7"/>
              <w:numPr>
                <w:ilvl w:val="0"/>
                <w:numId w:val="39"/>
              </w:numPr>
              <w:jc w:val="both"/>
              <w:rPr>
                <w:rFonts w:ascii="Times New Roman" w:hAnsi="Times New Roman" w:cs="Times New Roman"/>
                <w:sz w:val="28"/>
              </w:rPr>
            </w:pPr>
            <w:r w:rsidRPr="006E1FF8">
              <w:rPr>
                <w:rFonts w:ascii="Times New Roman" w:hAnsi="Times New Roman" w:cs="Times New Roman"/>
                <w:sz w:val="28"/>
              </w:rPr>
              <w:t>доброжелательная обстановка на уроке;</w:t>
            </w:r>
          </w:p>
          <w:p w14:paraId="305879AB" w14:textId="77777777" w:rsidR="00504CE2" w:rsidRPr="006E1FF8" w:rsidRDefault="00504CE2" w:rsidP="00D665FB">
            <w:pPr>
              <w:pStyle w:val="a7"/>
              <w:numPr>
                <w:ilvl w:val="0"/>
                <w:numId w:val="39"/>
              </w:numPr>
              <w:jc w:val="both"/>
              <w:rPr>
                <w:rFonts w:ascii="Times New Roman" w:hAnsi="Times New Roman" w:cs="Times New Roman"/>
                <w:sz w:val="28"/>
              </w:rPr>
            </w:pPr>
            <w:r w:rsidRPr="006E1FF8">
              <w:rPr>
                <w:rFonts w:ascii="Times New Roman" w:hAnsi="Times New Roman" w:cs="Times New Roman"/>
                <w:sz w:val="28"/>
              </w:rPr>
              <w:t>положительный эмоциональный климат;</w:t>
            </w:r>
          </w:p>
          <w:p w14:paraId="4D40661E" w14:textId="77777777" w:rsidR="00504CE2" w:rsidRDefault="00504CE2" w:rsidP="00D665FB">
            <w:pPr>
              <w:pStyle w:val="a7"/>
              <w:numPr>
                <w:ilvl w:val="0"/>
                <w:numId w:val="39"/>
              </w:numPr>
              <w:jc w:val="both"/>
              <w:rPr>
                <w:rFonts w:ascii="Times New Roman" w:hAnsi="Times New Roman" w:cs="Times New Roman"/>
                <w:sz w:val="28"/>
              </w:rPr>
            </w:pPr>
            <w:r w:rsidRPr="006E1FF8">
              <w:rPr>
                <w:rFonts w:ascii="Times New Roman" w:hAnsi="Times New Roman" w:cs="Times New Roman"/>
                <w:sz w:val="28"/>
              </w:rPr>
              <w:t>доверительные отнош</w:t>
            </w:r>
            <w:r>
              <w:rPr>
                <w:rFonts w:ascii="Times New Roman" w:hAnsi="Times New Roman" w:cs="Times New Roman"/>
                <w:sz w:val="28"/>
              </w:rPr>
              <w:t>ения между учителем и учащимися</w:t>
            </w:r>
            <w:r w:rsidRPr="006E1FF8">
              <w:rPr>
                <w:rFonts w:ascii="Times New Roman" w:hAnsi="Times New Roman" w:cs="Times New Roman"/>
                <w:sz w:val="28"/>
              </w:rPr>
              <w:t>,</w:t>
            </w:r>
            <w:r>
              <w:rPr>
                <w:rFonts w:ascii="Times New Roman" w:hAnsi="Times New Roman" w:cs="Times New Roman"/>
                <w:sz w:val="28"/>
              </w:rPr>
              <w:t xml:space="preserve"> </w:t>
            </w:r>
            <w:r w:rsidRPr="006E1FF8">
              <w:rPr>
                <w:rFonts w:ascii="Times New Roman" w:hAnsi="Times New Roman" w:cs="Times New Roman"/>
                <w:sz w:val="28"/>
              </w:rPr>
              <w:t>а также между самими учащимися.</w:t>
            </w:r>
          </w:p>
          <w:p w14:paraId="3A9A744D" w14:textId="77777777" w:rsidR="00504CE2" w:rsidRDefault="00504CE2" w:rsidP="002479C6">
            <w:pPr>
              <w:shd w:val="clear" w:color="auto" w:fill="FFFFFF"/>
              <w:ind w:firstLine="709"/>
              <w:jc w:val="both"/>
              <w:rPr>
                <w:rFonts w:ascii="Times New Roman" w:eastAsia="Times New Roman" w:hAnsi="Times New Roman" w:cs="Times New Roman"/>
                <w:sz w:val="28"/>
                <w:szCs w:val="32"/>
                <w:lang w:eastAsia="ru-RU"/>
              </w:rPr>
            </w:pPr>
          </w:p>
          <w:p w14:paraId="526C7AEC" w14:textId="77777777" w:rsidR="002479C6" w:rsidRDefault="006A0C86" w:rsidP="002479C6">
            <w:pPr>
              <w:shd w:val="clear" w:color="auto" w:fill="FFFFFF"/>
              <w:ind w:firstLine="709"/>
              <w:jc w:val="both"/>
              <w:rPr>
                <w:rFonts w:ascii="Times New Roman" w:eastAsia="Times New Roman" w:hAnsi="Times New Roman" w:cs="Times New Roman"/>
                <w:sz w:val="28"/>
                <w:szCs w:val="32"/>
                <w:lang w:eastAsia="ru-RU"/>
              </w:rPr>
            </w:pPr>
            <w:r>
              <w:rPr>
                <w:rFonts w:ascii="Times New Roman" w:eastAsia="Times New Roman" w:hAnsi="Times New Roman" w:cs="Times New Roman"/>
                <w:sz w:val="28"/>
                <w:szCs w:val="32"/>
                <w:lang w:eastAsia="ru-RU"/>
              </w:rPr>
              <w:t xml:space="preserve">Изучение языка - это спорт. </w:t>
            </w:r>
            <w:r w:rsidR="00547571">
              <w:rPr>
                <w:rFonts w:ascii="Times New Roman" w:eastAsia="Times New Roman" w:hAnsi="Times New Roman" w:cs="Times New Roman"/>
                <w:sz w:val="28"/>
                <w:szCs w:val="32"/>
                <w:lang w:eastAsia="ru-RU"/>
              </w:rPr>
              <w:t>Самое трудное</w:t>
            </w:r>
            <w:r w:rsidR="0009341D">
              <w:rPr>
                <w:rFonts w:ascii="Times New Roman" w:eastAsia="Times New Roman" w:hAnsi="Times New Roman" w:cs="Times New Roman"/>
                <w:sz w:val="28"/>
                <w:szCs w:val="32"/>
                <w:lang w:eastAsia="ru-RU"/>
              </w:rPr>
              <w:t xml:space="preserve"> </w:t>
            </w:r>
            <w:r w:rsidR="00547571">
              <w:rPr>
                <w:rFonts w:ascii="Times New Roman" w:eastAsia="Times New Roman" w:hAnsi="Times New Roman" w:cs="Times New Roman"/>
                <w:sz w:val="28"/>
                <w:szCs w:val="32"/>
                <w:lang w:eastAsia="ru-RU"/>
              </w:rPr>
              <w:t xml:space="preserve">- найти способ, </w:t>
            </w:r>
            <w:proofErr w:type="gramStart"/>
            <w:r w:rsidR="00547571">
              <w:rPr>
                <w:rFonts w:ascii="Times New Roman" w:eastAsia="Times New Roman" w:hAnsi="Times New Roman" w:cs="Times New Roman"/>
                <w:sz w:val="28"/>
                <w:szCs w:val="32"/>
                <w:lang w:eastAsia="ru-RU"/>
              </w:rPr>
              <w:t xml:space="preserve">который  </w:t>
            </w:r>
            <w:r w:rsidR="0009341D">
              <w:rPr>
                <w:rFonts w:ascii="Times New Roman" w:eastAsia="Times New Roman" w:hAnsi="Times New Roman" w:cs="Times New Roman"/>
                <w:sz w:val="28"/>
                <w:szCs w:val="32"/>
                <w:lang w:eastAsia="ru-RU"/>
              </w:rPr>
              <w:t>подойдёт</w:t>
            </w:r>
            <w:proofErr w:type="gramEnd"/>
            <w:r w:rsidR="0009341D">
              <w:rPr>
                <w:rFonts w:ascii="Times New Roman" w:eastAsia="Times New Roman" w:hAnsi="Times New Roman" w:cs="Times New Roman"/>
                <w:sz w:val="28"/>
                <w:szCs w:val="32"/>
                <w:lang w:eastAsia="ru-RU"/>
              </w:rPr>
              <w:t xml:space="preserve"> нам с нашим темпом жизни.</w:t>
            </w:r>
          </w:p>
          <w:p w14:paraId="26B49E7B" w14:textId="77777777" w:rsidR="0009341D" w:rsidRDefault="0009341D" w:rsidP="002479C6">
            <w:pPr>
              <w:shd w:val="clear" w:color="auto" w:fill="FFFFFF"/>
              <w:ind w:firstLine="709"/>
              <w:jc w:val="both"/>
              <w:rPr>
                <w:rFonts w:ascii="Times New Roman" w:eastAsia="Times New Roman" w:hAnsi="Times New Roman" w:cs="Times New Roman"/>
                <w:sz w:val="28"/>
                <w:szCs w:val="32"/>
                <w:lang w:eastAsia="ru-RU"/>
              </w:rPr>
            </w:pPr>
            <w:r>
              <w:rPr>
                <w:rFonts w:ascii="Times New Roman" w:eastAsia="Times New Roman" w:hAnsi="Times New Roman" w:cs="Times New Roman"/>
                <w:sz w:val="28"/>
                <w:szCs w:val="32"/>
                <w:lang w:eastAsia="ru-RU"/>
              </w:rPr>
              <w:t>Мои методы</w:t>
            </w:r>
            <w:r w:rsidR="00D665FB">
              <w:rPr>
                <w:rFonts w:ascii="Times New Roman" w:eastAsia="Times New Roman" w:hAnsi="Times New Roman" w:cs="Times New Roman"/>
                <w:sz w:val="28"/>
                <w:szCs w:val="32"/>
                <w:lang w:eastAsia="ru-RU"/>
              </w:rPr>
              <w:t xml:space="preserve"> </w:t>
            </w:r>
            <w:r>
              <w:rPr>
                <w:rFonts w:ascii="Times New Roman" w:eastAsia="Times New Roman" w:hAnsi="Times New Roman" w:cs="Times New Roman"/>
                <w:sz w:val="28"/>
                <w:szCs w:val="32"/>
                <w:lang w:eastAsia="ru-RU"/>
              </w:rPr>
              <w:t>- это резуль</w:t>
            </w:r>
            <w:r w:rsidR="00726225">
              <w:rPr>
                <w:rFonts w:ascii="Times New Roman" w:eastAsia="Times New Roman" w:hAnsi="Times New Roman" w:cs="Times New Roman"/>
                <w:sz w:val="28"/>
                <w:szCs w:val="32"/>
                <w:lang w:eastAsia="ru-RU"/>
              </w:rPr>
              <w:t>тат моей жажды обучить детей</w:t>
            </w:r>
            <w:r>
              <w:rPr>
                <w:rFonts w:ascii="Times New Roman" w:eastAsia="Times New Roman" w:hAnsi="Times New Roman" w:cs="Times New Roman"/>
                <w:sz w:val="28"/>
                <w:szCs w:val="32"/>
                <w:lang w:eastAsia="ru-RU"/>
              </w:rPr>
              <w:t xml:space="preserve">. Мой инструмент изучения иностранного языка превратился в хорошо смазанный механизм, который превращает в постоянный и заметный прогресс в иностранном языке для моих учеников. </w:t>
            </w:r>
          </w:p>
          <w:p w14:paraId="7A3099FD" w14:textId="77777777" w:rsidR="00504CE2" w:rsidRDefault="00504CE2" w:rsidP="00C6643F">
            <w:pPr>
              <w:shd w:val="clear" w:color="auto" w:fill="FFFFFF"/>
              <w:jc w:val="both"/>
              <w:rPr>
                <w:rFonts w:ascii="Times New Roman" w:hAnsi="Times New Roman" w:cs="Times New Roman"/>
                <w:sz w:val="28"/>
                <w:szCs w:val="32"/>
              </w:rPr>
            </w:pPr>
          </w:p>
          <w:p w14:paraId="35907FCA" w14:textId="77777777" w:rsidR="00504CE2" w:rsidRDefault="00504CE2" w:rsidP="00C6643F">
            <w:pPr>
              <w:shd w:val="clear" w:color="auto" w:fill="FFFFFF"/>
              <w:jc w:val="both"/>
              <w:rPr>
                <w:rFonts w:ascii="Times New Roman" w:hAnsi="Times New Roman" w:cs="Times New Roman"/>
                <w:sz w:val="28"/>
                <w:szCs w:val="32"/>
              </w:rPr>
            </w:pPr>
          </w:p>
          <w:p w14:paraId="03832C0C" w14:textId="77777777" w:rsidR="00C6643F" w:rsidRPr="00504CE2" w:rsidRDefault="00504CE2" w:rsidP="00C6643F">
            <w:pPr>
              <w:shd w:val="clear" w:color="auto" w:fill="FFFFFF"/>
              <w:jc w:val="both"/>
              <w:rPr>
                <w:rFonts w:ascii="Times New Roman" w:hAnsi="Times New Roman" w:cs="Times New Roman"/>
                <w:sz w:val="28"/>
                <w:szCs w:val="32"/>
              </w:rPr>
            </w:pPr>
            <w:r w:rsidRPr="00504CE2">
              <w:rPr>
                <w:rFonts w:ascii="Times New Roman" w:hAnsi="Times New Roman" w:cs="Times New Roman"/>
                <w:sz w:val="28"/>
                <w:szCs w:val="32"/>
              </w:rPr>
              <w:t>Цель</w:t>
            </w:r>
            <w:r w:rsidR="00233928">
              <w:rPr>
                <w:rFonts w:ascii="Times New Roman" w:hAnsi="Times New Roman" w:cs="Times New Roman"/>
                <w:sz w:val="28"/>
                <w:szCs w:val="32"/>
              </w:rPr>
              <w:t xml:space="preserve"> моей системы работы с одарёнными детьми</w:t>
            </w:r>
            <w:r>
              <w:rPr>
                <w:rFonts w:ascii="Times New Roman" w:hAnsi="Times New Roman" w:cs="Times New Roman"/>
                <w:sz w:val="28"/>
                <w:szCs w:val="32"/>
              </w:rPr>
              <w:t xml:space="preserve"> -</w:t>
            </w:r>
            <w:proofErr w:type="gramStart"/>
            <w:r>
              <w:rPr>
                <w:rFonts w:ascii="Times New Roman" w:hAnsi="Times New Roman" w:cs="Times New Roman"/>
                <w:sz w:val="28"/>
                <w:szCs w:val="32"/>
              </w:rPr>
              <w:t xml:space="preserve">показать </w:t>
            </w:r>
            <w:r w:rsidRPr="00504CE2">
              <w:rPr>
                <w:rFonts w:ascii="Times New Roman" w:hAnsi="Times New Roman" w:cs="Times New Roman"/>
                <w:sz w:val="28"/>
                <w:szCs w:val="32"/>
              </w:rPr>
              <w:t xml:space="preserve"> </w:t>
            </w:r>
            <w:r>
              <w:rPr>
                <w:rFonts w:ascii="Times New Roman" w:hAnsi="Times New Roman" w:cs="Times New Roman"/>
                <w:sz w:val="28"/>
                <w:szCs w:val="32"/>
              </w:rPr>
              <w:t>опыт</w:t>
            </w:r>
            <w:proofErr w:type="gramEnd"/>
            <w:r>
              <w:rPr>
                <w:rFonts w:ascii="Times New Roman" w:hAnsi="Times New Roman" w:cs="Times New Roman"/>
                <w:sz w:val="28"/>
                <w:szCs w:val="32"/>
              </w:rPr>
              <w:t xml:space="preserve"> рабо</w:t>
            </w:r>
            <w:r w:rsidR="00233928">
              <w:rPr>
                <w:rFonts w:ascii="Times New Roman" w:hAnsi="Times New Roman" w:cs="Times New Roman"/>
                <w:sz w:val="28"/>
                <w:szCs w:val="32"/>
              </w:rPr>
              <w:t>ты</w:t>
            </w:r>
            <w:r>
              <w:rPr>
                <w:rFonts w:ascii="Times New Roman" w:hAnsi="Times New Roman" w:cs="Times New Roman"/>
                <w:sz w:val="28"/>
                <w:szCs w:val="32"/>
              </w:rPr>
              <w:t>, какие существуют методы и желание изучать иностранный язык с удовольствием.</w:t>
            </w:r>
          </w:p>
          <w:p w14:paraId="5A3D7CA8" w14:textId="77777777" w:rsidR="00BD1CC4" w:rsidRDefault="00BD1CC4" w:rsidP="00771412">
            <w:pPr>
              <w:shd w:val="clear" w:color="auto" w:fill="FFFFFF"/>
              <w:jc w:val="both"/>
              <w:rPr>
                <w:rFonts w:ascii="Times New Roman" w:hAnsi="Times New Roman" w:cs="Times New Roman"/>
                <w:sz w:val="28"/>
                <w:szCs w:val="32"/>
              </w:rPr>
            </w:pPr>
          </w:p>
          <w:p w14:paraId="03E430FF" w14:textId="77777777" w:rsidR="00726225" w:rsidRDefault="00726225" w:rsidP="00771412">
            <w:pPr>
              <w:shd w:val="clear" w:color="auto" w:fill="FFFFFF"/>
              <w:jc w:val="both"/>
              <w:rPr>
                <w:rFonts w:ascii="Times New Roman" w:hAnsi="Times New Roman" w:cs="Times New Roman"/>
                <w:sz w:val="28"/>
                <w:szCs w:val="32"/>
              </w:rPr>
            </w:pPr>
          </w:p>
          <w:p w14:paraId="643852B1" w14:textId="77777777" w:rsidR="009B75CA" w:rsidRDefault="009B75CA" w:rsidP="00771412">
            <w:pPr>
              <w:shd w:val="clear" w:color="auto" w:fill="FFFFFF"/>
              <w:jc w:val="both"/>
              <w:rPr>
                <w:rFonts w:ascii="Times New Roman" w:hAnsi="Times New Roman" w:cs="Times New Roman"/>
                <w:sz w:val="28"/>
                <w:szCs w:val="32"/>
              </w:rPr>
            </w:pPr>
          </w:p>
          <w:p w14:paraId="5FC94902" w14:textId="77777777" w:rsidR="009B75CA" w:rsidRPr="00771412" w:rsidRDefault="009B75CA" w:rsidP="00771412">
            <w:pPr>
              <w:shd w:val="clear" w:color="auto" w:fill="FFFFFF"/>
              <w:jc w:val="both"/>
              <w:rPr>
                <w:b/>
                <w:sz w:val="28"/>
                <w:szCs w:val="32"/>
              </w:rPr>
            </w:pPr>
          </w:p>
          <w:p w14:paraId="4802C378" w14:textId="77777777" w:rsidR="00771412" w:rsidRPr="00771412" w:rsidRDefault="00771412" w:rsidP="00771412">
            <w:pPr>
              <w:shd w:val="clear" w:color="auto" w:fill="FFFFFF"/>
              <w:jc w:val="both"/>
              <w:rPr>
                <w:sz w:val="28"/>
                <w:szCs w:val="32"/>
              </w:rPr>
            </w:pPr>
          </w:p>
          <w:p w14:paraId="2D11A218" w14:textId="77777777" w:rsidR="0009341D" w:rsidRPr="00771412" w:rsidRDefault="0009341D" w:rsidP="0009341D">
            <w:pPr>
              <w:shd w:val="clear" w:color="auto" w:fill="FFFFFF"/>
              <w:jc w:val="both"/>
              <w:rPr>
                <w:rFonts w:ascii="Times New Roman" w:hAnsi="Times New Roman" w:cs="Times New Roman"/>
                <w:sz w:val="28"/>
                <w:szCs w:val="32"/>
              </w:rPr>
            </w:pPr>
          </w:p>
          <w:p w14:paraId="188441D9" w14:textId="77777777" w:rsidR="0009341D" w:rsidRDefault="0009341D" w:rsidP="0009341D">
            <w:pPr>
              <w:pStyle w:val="a6"/>
              <w:shd w:val="clear" w:color="auto" w:fill="FFFFFF"/>
              <w:ind w:left="1069"/>
              <w:jc w:val="both"/>
              <w:rPr>
                <w:sz w:val="28"/>
                <w:szCs w:val="32"/>
              </w:rPr>
            </w:pPr>
          </w:p>
          <w:p w14:paraId="24DECE1E" w14:textId="77777777" w:rsidR="0009341D" w:rsidRPr="0009341D" w:rsidRDefault="0009341D" w:rsidP="0009341D">
            <w:pPr>
              <w:shd w:val="clear" w:color="auto" w:fill="FFFFFF"/>
              <w:jc w:val="both"/>
              <w:rPr>
                <w:sz w:val="28"/>
                <w:szCs w:val="32"/>
              </w:rPr>
            </w:pPr>
          </w:p>
          <w:p w14:paraId="129615CA" w14:textId="77777777" w:rsidR="0009341D" w:rsidRPr="002479C6" w:rsidRDefault="0009341D" w:rsidP="002479C6">
            <w:pPr>
              <w:shd w:val="clear" w:color="auto" w:fill="FFFFFF"/>
              <w:ind w:firstLine="709"/>
              <w:jc w:val="both"/>
              <w:rPr>
                <w:rFonts w:ascii="Times New Roman" w:eastAsia="Times New Roman" w:hAnsi="Times New Roman" w:cs="Times New Roman"/>
                <w:sz w:val="28"/>
                <w:szCs w:val="32"/>
                <w:lang w:eastAsia="ru-RU"/>
              </w:rPr>
            </w:pPr>
          </w:p>
          <w:p w14:paraId="22CEA566" w14:textId="77777777" w:rsidR="00183DF1" w:rsidRPr="002479C6" w:rsidRDefault="00183DF1" w:rsidP="00A24FE0">
            <w:pPr>
              <w:shd w:val="clear" w:color="auto" w:fill="FFFFFF"/>
              <w:ind w:firstLine="709"/>
              <w:jc w:val="both"/>
              <w:rPr>
                <w:rFonts w:ascii="Times New Roman" w:eastAsia="Times New Roman" w:hAnsi="Times New Roman" w:cs="Times New Roman"/>
                <w:sz w:val="28"/>
                <w:szCs w:val="32"/>
                <w:lang w:eastAsia="ru-RU"/>
              </w:rPr>
            </w:pPr>
          </w:p>
        </w:tc>
      </w:tr>
    </w:tbl>
    <w:p w14:paraId="1F2279C6" w14:textId="77777777" w:rsidR="005E6B82" w:rsidRDefault="005E6B82" w:rsidP="008D5B6B">
      <w:pPr>
        <w:spacing w:after="0" w:line="240" w:lineRule="auto"/>
        <w:ind w:firstLine="709"/>
        <w:contextualSpacing/>
        <w:jc w:val="both"/>
        <w:rPr>
          <w:rFonts w:ascii="Times New Roman" w:hAnsi="Times New Roman" w:cs="Times New Roman"/>
          <w:sz w:val="28"/>
          <w:szCs w:val="28"/>
        </w:rPr>
      </w:pPr>
    </w:p>
    <w:sectPr w:rsidR="005E6B82" w:rsidSect="00FA53D6">
      <w:footerReference w:type="default" r:id="rId8"/>
      <w:pgSz w:w="11906" w:h="16838"/>
      <w:pgMar w:top="1134" w:right="170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DF0EE" w14:textId="77777777" w:rsidR="0056726A" w:rsidRDefault="0056726A" w:rsidP="00975ECA">
      <w:pPr>
        <w:spacing w:after="0" w:line="240" w:lineRule="auto"/>
      </w:pPr>
      <w:r>
        <w:separator/>
      </w:r>
    </w:p>
  </w:endnote>
  <w:endnote w:type="continuationSeparator" w:id="0">
    <w:p w14:paraId="58D6BC8A" w14:textId="77777777" w:rsidR="0056726A" w:rsidRDefault="0056726A" w:rsidP="00975E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ivaldi">
    <w:charset w:val="00"/>
    <w:family w:val="script"/>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rebuchet MS">
    <w:panose1 w:val="020B0603020202020204"/>
    <w:charset w:val="CC"/>
    <w:family w:val="swiss"/>
    <w:pitch w:val="variable"/>
    <w:sig w:usb0="00000687" w:usb1="00000000" w:usb2="00000000" w:usb3="00000000" w:csb0="0000009F" w:csb1="00000000"/>
  </w:font>
  <w:font w:name="Neo Sans Intel">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VHDCJ C+ Officina Sans Bold ITC">
    <w:altName w:val="VHDCJ C+ Officina Sans Bold ITC"/>
    <w:panose1 w:val="00000000000000000000"/>
    <w:charset w:val="CC"/>
    <w:family w:val="swiss"/>
    <w:notTrueType/>
    <w:pitch w:val="default"/>
    <w:sig w:usb0="00000201" w:usb1="00000000" w:usb2="00000000" w:usb3="00000000" w:csb0="00000004" w:csb1="00000000"/>
  </w:font>
  <w:font w:name="Lucida Sans Unicode">
    <w:panose1 w:val="020B0602030504020204"/>
    <w:charset w:val="CC"/>
    <w:family w:val="swiss"/>
    <w:pitch w:val="variable"/>
    <w:sig w:usb0="80000AFF" w:usb1="0000396B" w:usb2="00000000" w:usb3="00000000" w:csb0="000000BF" w:csb1="00000000"/>
  </w:font>
  <w:font w:name="Andale Sans UI">
    <w:altName w:val="Times New Roman"/>
    <w:charset w:val="00"/>
    <w:family w:val="auto"/>
    <w:pitch w:val="variable"/>
  </w:font>
  <w:font w:name="Warnock Pro">
    <w:altName w:val="Times New Roman"/>
    <w:panose1 w:val="00000000000000000000"/>
    <w:charset w:val="CC"/>
    <w:family w:val="roman"/>
    <w:notTrueType/>
    <w:pitch w:val="default"/>
    <w:sig w:usb0="00000001" w:usb1="00000000" w:usb2="00000000" w:usb3="00000000" w:csb0="00000005" w:csb1="00000000"/>
  </w:font>
  <w:font w:name="Droid Sans Devanagari">
    <w:altName w:val="Segoe UI"/>
    <w:charset w:val="01"/>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00594"/>
    </w:sdtPr>
    <w:sdtEndPr>
      <w:rPr>
        <w:rFonts w:ascii="Times New Roman" w:hAnsi="Times New Roman" w:cs="Times New Roman"/>
      </w:rPr>
    </w:sdtEndPr>
    <w:sdtContent>
      <w:p w14:paraId="542937B6" w14:textId="77777777" w:rsidR="004F2F54" w:rsidRPr="000358AD" w:rsidRDefault="004F2F54">
        <w:pPr>
          <w:pStyle w:val="ae"/>
          <w:jc w:val="center"/>
          <w:rPr>
            <w:rFonts w:ascii="Times New Roman" w:hAnsi="Times New Roman" w:cs="Times New Roman"/>
          </w:rPr>
        </w:pPr>
        <w:r w:rsidRPr="000358AD">
          <w:rPr>
            <w:rFonts w:ascii="Times New Roman" w:hAnsi="Times New Roman" w:cs="Times New Roman"/>
            <w:noProof/>
          </w:rPr>
          <w:fldChar w:fldCharType="begin"/>
        </w:r>
        <w:r w:rsidRPr="000358AD">
          <w:rPr>
            <w:rFonts w:ascii="Times New Roman" w:hAnsi="Times New Roman" w:cs="Times New Roman"/>
            <w:noProof/>
          </w:rPr>
          <w:instrText xml:space="preserve"> PAGE   \* MERGEFORMAT </w:instrText>
        </w:r>
        <w:r w:rsidRPr="000358AD">
          <w:rPr>
            <w:rFonts w:ascii="Times New Roman" w:hAnsi="Times New Roman" w:cs="Times New Roman"/>
            <w:noProof/>
          </w:rPr>
          <w:fldChar w:fldCharType="separate"/>
        </w:r>
        <w:r w:rsidR="006A0C86">
          <w:rPr>
            <w:rFonts w:ascii="Times New Roman" w:hAnsi="Times New Roman" w:cs="Times New Roman"/>
            <w:noProof/>
          </w:rPr>
          <w:t>1</w:t>
        </w:r>
        <w:r w:rsidRPr="000358AD">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792F0" w14:textId="77777777" w:rsidR="0056726A" w:rsidRDefault="0056726A" w:rsidP="00975ECA">
      <w:pPr>
        <w:spacing w:after="0" w:line="240" w:lineRule="auto"/>
      </w:pPr>
      <w:r>
        <w:separator/>
      </w:r>
    </w:p>
  </w:footnote>
  <w:footnote w:type="continuationSeparator" w:id="0">
    <w:p w14:paraId="20851C4B" w14:textId="77777777" w:rsidR="0056726A" w:rsidRDefault="0056726A" w:rsidP="00975EC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1"/>
    <w:lvl w:ilvl="0">
      <w:start w:val="1"/>
      <w:numFmt w:val="bullet"/>
      <w:lvlText w:val=""/>
      <w:lvlJc w:val="left"/>
      <w:pPr>
        <w:tabs>
          <w:tab w:val="num" w:pos="720"/>
        </w:tabs>
        <w:ind w:left="720" w:hanging="360"/>
      </w:pPr>
      <w:rPr>
        <w:rFonts w:ascii="Symbol" w:hAnsi="Symbol"/>
        <w:sz w:val="28"/>
      </w:rPr>
    </w:lvl>
    <w:lvl w:ilvl="1">
      <w:start w:val="1"/>
      <w:numFmt w:val="bullet"/>
      <w:lvlText w:val="o"/>
      <w:lvlJc w:val="left"/>
      <w:pPr>
        <w:tabs>
          <w:tab w:val="num" w:pos="1440"/>
        </w:tabs>
        <w:ind w:left="1440" w:hanging="360"/>
      </w:pPr>
      <w:rPr>
        <w:rFonts w:ascii="Courier New" w:hAnsi="Courier New"/>
        <w:sz w:val="28"/>
      </w:rPr>
    </w:lvl>
    <w:lvl w:ilvl="2">
      <w:start w:val="1"/>
      <w:numFmt w:val="bullet"/>
      <w:lvlText w:val=""/>
      <w:lvlJc w:val="left"/>
      <w:pPr>
        <w:tabs>
          <w:tab w:val="num" w:pos="2160"/>
        </w:tabs>
        <w:ind w:left="2160" w:hanging="360"/>
      </w:pPr>
      <w:rPr>
        <w:rFonts w:ascii="Wingdings" w:hAnsi="Wingdings"/>
        <w:sz w:val="28"/>
      </w:rPr>
    </w:lvl>
    <w:lvl w:ilvl="3">
      <w:start w:val="1"/>
      <w:numFmt w:val="bullet"/>
      <w:lvlText w:val=""/>
      <w:lvlJc w:val="left"/>
      <w:pPr>
        <w:tabs>
          <w:tab w:val="num" w:pos="2880"/>
        </w:tabs>
        <w:ind w:left="2880" w:hanging="360"/>
      </w:pPr>
      <w:rPr>
        <w:rFonts w:ascii="Wingdings" w:hAnsi="Wingdings"/>
        <w:sz w:val="28"/>
      </w:rPr>
    </w:lvl>
    <w:lvl w:ilvl="4">
      <w:start w:val="1"/>
      <w:numFmt w:val="bullet"/>
      <w:lvlText w:val=""/>
      <w:lvlJc w:val="left"/>
      <w:pPr>
        <w:tabs>
          <w:tab w:val="num" w:pos="3600"/>
        </w:tabs>
        <w:ind w:left="3600" w:hanging="360"/>
      </w:pPr>
      <w:rPr>
        <w:rFonts w:ascii="Wingdings" w:hAnsi="Wingdings"/>
        <w:sz w:val="28"/>
      </w:rPr>
    </w:lvl>
    <w:lvl w:ilvl="5">
      <w:start w:val="1"/>
      <w:numFmt w:val="bullet"/>
      <w:lvlText w:val=""/>
      <w:lvlJc w:val="left"/>
      <w:pPr>
        <w:tabs>
          <w:tab w:val="num" w:pos="4320"/>
        </w:tabs>
        <w:ind w:left="4320" w:hanging="360"/>
      </w:pPr>
      <w:rPr>
        <w:rFonts w:ascii="Wingdings" w:hAnsi="Wingdings"/>
        <w:sz w:val="28"/>
      </w:rPr>
    </w:lvl>
    <w:lvl w:ilvl="6">
      <w:start w:val="1"/>
      <w:numFmt w:val="bullet"/>
      <w:lvlText w:val=""/>
      <w:lvlJc w:val="left"/>
      <w:pPr>
        <w:tabs>
          <w:tab w:val="num" w:pos="5040"/>
        </w:tabs>
        <w:ind w:left="5040" w:hanging="360"/>
      </w:pPr>
      <w:rPr>
        <w:rFonts w:ascii="Wingdings" w:hAnsi="Wingdings"/>
        <w:sz w:val="28"/>
      </w:rPr>
    </w:lvl>
    <w:lvl w:ilvl="7">
      <w:start w:val="1"/>
      <w:numFmt w:val="bullet"/>
      <w:lvlText w:val=""/>
      <w:lvlJc w:val="left"/>
      <w:pPr>
        <w:tabs>
          <w:tab w:val="num" w:pos="5760"/>
        </w:tabs>
        <w:ind w:left="5760" w:hanging="360"/>
      </w:pPr>
      <w:rPr>
        <w:rFonts w:ascii="Wingdings" w:hAnsi="Wingdings"/>
        <w:sz w:val="28"/>
      </w:rPr>
    </w:lvl>
    <w:lvl w:ilvl="8">
      <w:start w:val="1"/>
      <w:numFmt w:val="bullet"/>
      <w:lvlText w:val=""/>
      <w:lvlJc w:val="left"/>
      <w:pPr>
        <w:tabs>
          <w:tab w:val="num" w:pos="6480"/>
        </w:tabs>
        <w:ind w:left="6480" w:hanging="360"/>
      </w:pPr>
      <w:rPr>
        <w:rFonts w:ascii="Wingdings" w:hAnsi="Wingdings"/>
        <w:sz w:val="28"/>
      </w:rPr>
    </w:lvl>
  </w:abstractNum>
  <w:abstractNum w:abstractNumId="1" w15:restartNumberingAfterBreak="0">
    <w:nsid w:val="00000002"/>
    <w:multiLevelType w:val="multilevel"/>
    <w:tmpl w:val="00000002"/>
    <w:name w:val="WW8Num1"/>
    <w:lvl w:ilvl="0">
      <w:start w:val="1"/>
      <w:numFmt w:val="bullet"/>
      <w:lvlText w:val=""/>
      <w:lvlJc w:val="left"/>
      <w:pPr>
        <w:tabs>
          <w:tab w:val="num" w:pos="720"/>
        </w:tabs>
        <w:ind w:left="720" w:hanging="360"/>
      </w:pPr>
      <w:rPr>
        <w:rFonts w:ascii="Symbol" w:hAnsi="Symbol" w:cs="Symbol"/>
        <w:sz w:val="28"/>
      </w:rPr>
    </w:lvl>
    <w:lvl w:ilvl="1">
      <w:start w:val="1"/>
      <w:numFmt w:val="bullet"/>
      <w:lvlText w:val="o"/>
      <w:lvlJc w:val="left"/>
      <w:pPr>
        <w:tabs>
          <w:tab w:val="num" w:pos="1440"/>
        </w:tabs>
        <w:ind w:left="1440" w:hanging="360"/>
      </w:pPr>
      <w:rPr>
        <w:rFonts w:ascii="Courier New" w:hAnsi="Courier New" w:cs="Courier New"/>
        <w:sz w:val="28"/>
      </w:rPr>
    </w:lvl>
    <w:lvl w:ilvl="2">
      <w:start w:val="1"/>
      <w:numFmt w:val="bullet"/>
      <w:lvlText w:val=""/>
      <w:lvlJc w:val="left"/>
      <w:pPr>
        <w:tabs>
          <w:tab w:val="num" w:pos="2160"/>
        </w:tabs>
        <w:ind w:left="2160" w:hanging="360"/>
      </w:pPr>
      <w:rPr>
        <w:rFonts w:ascii="Wingdings" w:hAnsi="Wingdings" w:cs="Wingdings"/>
        <w:sz w:val="28"/>
      </w:rPr>
    </w:lvl>
    <w:lvl w:ilvl="3">
      <w:start w:val="1"/>
      <w:numFmt w:val="bullet"/>
      <w:lvlText w:val=""/>
      <w:lvlJc w:val="left"/>
      <w:pPr>
        <w:tabs>
          <w:tab w:val="num" w:pos="2880"/>
        </w:tabs>
        <w:ind w:left="2880" w:hanging="360"/>
      </w:pPr>
      <w:rPr>
        <w:rFonts w:ascii="Wingdings" w:hAnsi="Wingdings" w:cs="Wingdings"/>
        <w:sz w:val="28"/>
      </w:rPr>
    </w:lvl>
    <w:lvl w:ilvl="4">
      <w:start w:val="1"/>
      <w:numFmt w:val="bullet"/>
      <w:lvlText w:val=""/>
      <w:lvlJc w:val="left"/>
      <w:pPr>
        <w:tabs>
          <w:tab w:val="num" w:pos="3600"/>
        </w:tabs>
        <w:ind w:left="3600" w:hanging="360"/>
      </w:pPr>
      <w:rPr>
        <w:rFonts w:ascii="Wingdings" w:hAnsi="Wingdings" w:cs="Wingdings"/>
        <w:sz w:val="28"/>
      </w:rPr>
    </w:lvl>
    <w:lvl w:ilvl="5">
      <w:start w:val="1"/>
      <w:numFmt w:val="bullet"/>
      <w:lvlText w:val=""/>
      <w:lvlJc w:val="left"/>
      <w:pPr>
        <w:tabs>
          <w:tab w:val="num" w:pos="4320"/>
        </w:tabs>
        <w:ind w:left="4320" w:hanging="360"/>
      </w:pPr>
      <w:rPr>
        <w:rFonts w:ascii="Wingdings" w:hAnsi="Wingdings" w:cs="Wingdings"/>
        <w:sz w:val="28"/>
      </w:rPr>
    </w:lvl>
    <w:lvl w:ilvl="6">
      <w:start w:val="1"/>
      <w:numFmt w:val="bullet"/>
      <w:lvlText w:val=""/>
      <w:lvlJc w:val="left"/>
      <w:pPr>
        <w:tabs>
          <w:tab w:val="num" w:pos="5040"/>
        </w:tabs>
        <w:ind w:left="5040" w:hanging="360"/>
      </w:pPr>
      <w:rPr>
        <w:rFonts w:ascii="Wingdings" w:hAnsi="Wingdings" w:cs="Wingdings"/>
        <w:sz w:val="28"/>
      </w:rPr>
    </w:lvl>
    <w:lvl w:ilvl="7">
      <w:start w:val="1"/>
      <w:numFmt w:val="bullet"/>
      <w:lvlText w:val=""/>
      <w:lvlJc w:val="left"/>
      <w:pPr>
        <w:tabs>
          <w:tab w:val="num" w:pos="5760"/>
        </w:tabs>
        <w:ind w:left="5760" w:hanging="360"/>
      </w:pPr>
      <w:rPr>
        <w:rFonts w:ascii="Wingdings" w:hAnsi="Wingdings" w:cs="Wingdings"/>
        <w:sz w:val="28"/>
      </w:rPr>
    </w:lvl>
    <w:lvl w:ilvl="8">
      <w:start w:val="1"/>
      <w:numFmt w:val="bullet"/>
      <w:lvlText w:val=""/>
      <w:lvlJc w:val="left"/>
      <w:pPr>
        <w:tabs>
          <w:tab w:val="num" w:pos="6480"/>
        </w:tabs>
        <w:ind w:left="6480" w:hanging="360"/>
      </w:pPr>
      <w:rPr>
        <w:rFonts w:ascii="Wingdings" w:hAnsi="Wingdings" w:cs="Wingdings"/>
        <w:sz w:val="28"/>
      </w:rPr>
    </w:lvl>
  </w:abstractNum>
  <w:abstractNum w:abstractNumId="2"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Symbol" w:hAnsi="Symbol"/>
        <w:sz w:val="28"/>
      </w:rPr>
    </w:lvl>
    <w:lvl w:ilvl="1">
      <w:start w:val="1"/>
      <w:numFmt w:val="bullet"/>
      <w:lvlText w:val="o"/>
      <w:lvlJc w:val="left"/>
      <w:pPr>
        <w:tabs>
          <w:tab w:val="num" w:pos="1440"/>
        </w:tabs>
        <w:ind w:left="1440" w:hanging="360"/>
      </w:pPr>
      <w:rPr>
        <w:rFonts w:ascii="Courier New" w:hAnsi="Courier New"/>
        <w:sz w:val="28"/>
      </w:rPr>
    </w:lvl>
    <w:lvl w:ilvl="2">
      <w:start w:val="1"/>
      <w:numFmt w:val="bullet"/>
      <w:lvlText w:val=""/>
      <w:lvlJc w:val="left"/>
      <w:pPr>
        <w:tabs>
          <w:tab w:val="num" w:pos="2160"/>
        </w:tabs>
        <w:ind w:left="2160" w:hanging="360"/>
      </w:pPr>
      <w:rPr>
        <w:rFonts w:ascii="Wingdings" w:hAnsi="Wingdings"/>
        <w:sz w:val="28"/>
      </w:rPr>
    </w:lvl>
    <w:lvl w:ilvl="3">
      <w:start w:val="1"/>
      <w:numFmt w:val="bullet"/>
      <w:lvlText w:val=""/>
      <w:lvlJc w:val="left"/>
      <w:pPr>
        <w:tabs>
          <w:tab w:val="num" w:pos="2880"/>
        </w:tabs>
        <w:ind w:left="2880" w:hanging="360"/>
      </w:pPr>
      <w:rPr>
        <w:rFonts w:ascii="Wingdings" w:hAnsi="Wingdings"/>
        <w:sz w:val="28"/>
      </w:rPr>
    </w:lvl>
    <w:lvl w:ilvl="4">
      <w:start w:val="1"/>
      <w:numFmt w:val="bullet"/>
      <w:lvlText w:val=""/>
      <w:lvlJc w:val="left"/>
      <w:pPr>
        <w:tabs>
          <w:tab w:val="num" w:pos="3600"/>
        </w:tabs>
        <w:ind w:left="3600" w:hanging="360"/>
      </w:pPr>
      <w:rPr>
        <w:rFonts w:ascii="Wingdings" w:hAnsi="Wingdings"/>
        <w:sz w:val="28"/>
      </w:rPr>
    </w:lvl>
    <w:lvl w:ilvl="5">
      <w:start w:val="1"/>
      <w:numFmt w:val="bullet"/>
      <w:lvlText w:val=""/>
      <w:lvlJc w:val="left"/>
      <w:pPr>
        <w:tabs>
          <w:tab w:val="num" w:pos="4320"/>
        </w:tabs>
        <w:ind w:left="4320" w:hanging="360"/>
      </w:pPr>
      <w:rPr>
        <w:rFonts w:ascii="Wingdings" w:hAnsi="Wingdings"/>
        <w:sz w:val="28"/>
      </w:rPr>
    </w:lvl>
    <w:lvl w:ilvl="6">
      <w:start w:val="1"/>
      <w:numFmt w:val="bullet"/>
      <w:lvlText w:val=""/>
      <w:lvlJc w:val="left"/>
      <w:pPr>
        <w:tabs>
          <w:tab w:val="num" w:pos="5040"/>
        </w:tabs>
        <w:ind w:left="5040" w:hanging="360"/>
      </w:pPr>
      <w:rPr>
        <w:rFonts w:ascii="Wingdings" w:hAnsi="Wingdings"/>
        <w:sz w:val="28"/>
      </w:rPr>
    </w:lvl>
    <w:lvl w:ilvl="7">
      <w:start w:val="1"/>
      <w:numFmt w:val="bullet"/>
      <w:lvlText w:val=""/>
      <w:lvlJc w:val="left"/>
      <w:pPr>
        <w:tabs>
          <w:tab w:val="num" w:pos="5760"/>
        </w:tabs>
        <w:ind w:left="5760" w:hanging="360"/>
      </w:pPr>
      <w:rPr>
        <w:rFonts w:ascii="Wingdings" w:hAnsi="Wingdings"/>
        <w:sz w:val="28"/>
      </w:rPr>
    </w:lvl>
    <w:lvl w:ilvl="8">
      <w:start w:val="1"/>
      <w:numFmt w:val="bullet"/>
      <w:lvlText w:val=""/>
      <w:lvlJc w:val="left"/>
      <w:pPr>
        <w:tabs>
          <w:tab w:val="num" w:pos="6480"/>
        </w:tabs>
        <w:ind w:left="6480" w:hanging="360"/>
      </w:pPr>
      <w:rPr>
        <w:rFonts w:ascii="Wingdings" w:hAnsi="Wingdings"/>
        <w:sz w:val="28"/>
      </w:rPr>
    </w:lvl>
  </w:abstractNum>
  <w:abstractNum w:abstractNumId="3" w15:restartNumberingAfterBreak="0">
    <w:nsid w:val="007E116D"/>
    <w:multiLevelType w:val="hybridMultilevel"/>
    <w:tmpl w:val="58843D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3627B0E"/>
    <w:multiLevelType w:val="hybridMultilevel"/>
    <w:tmpl w:val="263E6FB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68C5557"/>
    <w:multiLevelType w:val="hybridMultilevel"/>
    <w:tmpl w:val="7DAEDA82"/>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0A5877D2"/>
    <w:multiLevelType w:val="multilevel"/>
    <w:tmpl w:val="0CA43FEE"/>
    <w:lvl w:ilvl="0">
      <w:start w:val="1"/>
      <w:numFmt w:val="decimal"/>
      <w:lvlText w:val="%1."/>
      <w:lvlJc w:val="left"/>
      <w:pPr>
        <w:ind w:left="408" w:hanging="360"/>
      </w:pPr>
    </w:lvl>
    <w:lvl w:ilvl="1">
      <w:start w:val="1"/>
      <w:numFmt w:val="lowerLetter"/>
      <w:lvlText w:val="%2."/>
      <w:lvlJc w:val="left"/>
      <w:pPr>
        <w:ind w:left="1128" w:hanging="360"/>
      </w:pPr>
    </w:lvl>
    <w:lvl w:ilvl="2">
      <w:start w:val="1"/>
      <w:numFmt w:val="lowerRoman"/>
      <w:lvlText w:val="%3."/>
      <w:lvlJc w:val="right"/>
      <w:pPr>
        <w:ind w:left="1848" w:hanging="180"/>
      </w:pPr>
    </w:lvl>
    <w:lvl w:ilvl="3">
      <w:start w:val="1"/>
      <w:numFmt w:val="decimal"/>
      <w:lvlText w:val="%4."/>
      <w:lvlJc w:val="left"/>
      <w:pPr>
        <w:ind w:left="2568" w:hanging="360"/>
      </w:pPr>
    </w:lvl>
    <w:lvl w:ilvl="4">
      <w:start w:val="1"/>
      <w:numFmt w:val="lowerLetter"/>
      <w:lvlText w:val="%5."/>
      <w:lvlJc w:val="left"/>
      <w:pPr>
        <w:ind w:left="3288" w:hanging="360"/>
      </w:pPr>
    </w:lvl>
    <w:lvl w:ilvl="5">
      <w:start w:val="1"/>
      <w:numFmt w:val="lowerRoman"/>
      <w:lvlText w:val="%6."/>
      <w:lvlJc w:val="right"/>
      <w:pPr>
        <w:ind w:left="4008" w:hanging="180"/>
      </w:pPr>
    </w:lvl>
    <w:lvl w:ilvl="6">
      <w:start w:val="1"/>
      <w:numFmt w:val="decimal"/>
      <w:lvlText w:val="%7."/>
      <w:lvlJc w:val="left"/>
      <w:pPr>
        <w:ind w:left="4728" w:hanging="360"/>
      </w:pPr>
    </w:lvl>
    <w:lvl w:ilvl="7">
      <w:start w:val="1"/>
      <w:numFmt w:val="lowerLetter"/>
      <w:lvlText w:val="%8."/>
      <w:lvlJc w:val="left"/>
      <w:pPr>
        <w:ind w:left="5448" w:hanging="360"/>
      </w:pPr>
    </w:lvl>
    <w:lvl w:ilvl="8">
      <w:start w:val="1"/>
      <w:numFmt w:val="lowerRoman"/>
      <w:lvlText w:val="%9."/>
      <w:lvlJc w:val="right"/>
      <w:pPr>
        <w:ind w:left="6168" w:hanging="180"/>
      </w:pPr>
    </w:lvl>
  </w:abstractNum>
  <w:abstractNum w:abstractNumId="7" w15:restartNumberingAfterBreak="0">
    <w:nsid w:val="0B2F35AB"/>
    <w:multiLevelType w:val="hybridMultilevel"/>
    <w:tmpl w:val="43E8AD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E516936"/>
    <w:multiLevelType w:val="hybridMultilevel"/>
    <w:tmpl w:val="B01819B2"/>
    <w:lvl w:ilvl="0" w:tplc="4306B596">
      <w:start w:val="1"/>
      <w:numFmt w:val="decimal"/>
      <w:lvlText w:val="%1."/>
      <w:lvlJc w:val="left"/>
      <w:pPr>
        <w:ind w:left="1095" w:hanging="360"/>
      </w:pPr>
      <w:rPr>
        <w:rFonts w:hint="default"/>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9" w15:restartNumberingAfterBreak="0">
    <w:nsid w:val="0E8667FA"/>
    <w:multiLevelType w:val="multilevel"/>
    <w:tmpl w:val="4C3ADFB6"/>
    <w:lvl w:ilvl="0">
      <w:start w:val="1"/>
      <w:numFmt w:val="decimal"/>
      <w:lvlText w:val="%1."/>
      <w:lvlJc w:val="left"/>
      <w:pPr>
        <w:ind w:left="695" w:hanging="360"/>
      </w:pPr>
      <w:rPr>
        <w:rFonts w:ascii="Times New Roman" w:eastAsia="Calibri" w:hAnsi="Times New Roman"/>
        <w:sz w:val="28"/>
      </w:rPr>
    </w:lvl>
    <w:lvl w:ilvl="1">
      <w:start w:val="1"/>
      <w:numFmt w:val="lowerLetter"/>
      <w:lvlText w:val="%2."/>
      <w:lvlJc w:val="left"/>
      <w:pPr>
        <w:ind w:left="1415" w:hanging="360"/>
      </w:pPr>
    </w:lvl>
    <w:lvl w:ilvl="2">
      <w:start w:val="1"/>
      <w:numFmt w:val="lowerRoman"/>
      <w:lvlText w:val="%3."/>
      <w:lvlJc w:val="right"/>
      <w:pPr>
        <w:ind w:left="2135" w:hanging="180"/>
      </w:pPr>
    </w:lvl>
    <w:lvl w:ilvl="3">
      <w:start w:val="1"/>
      <w:numFmt w:val="decimal"/>
      <w:lvlText w:val="%4."/>
      <w:lvlJc w:val="left"/>
      <w:pPr>
        <w:ind w:left="2855" w:hanging="360"/>
      </w:pPr>
    </w:lvl>
    <w:lvl w:ilvl="4">
      <w:start w:val="1"/>
      <w:numFmt w:val="lowerLetter"/>
      <w:lvlText w:val="%5."/>
      <w:lvlJc w:val="left"/>
      <w:pPr>
        <w:ind w:left="3575" w:hanging="360"/>
      </w:pPr>
    </w:lvl>
    <w:lvl w:ilvl="5">
      <w:start w:val="1"/>
      <w:numFmt w:val="lowerRoman"/>
      <w:lvlText w:val="%6."/>
      <w:lvlJc w:val="right"/>
      <w:pPr>
        <w:ind w:left="4295" w:hanging="180"/>
      </w:pPr>
    </w:lvl>
    <w:lvl w:ilvl="6">
      <w:start w:val="1"/>
      <w:numFmt w:val="decimal"/>
      <w:lvlText w:val="%7."/>
      <w:lvlJc w:val="left"/>
      <w:pPr>
        <w:ind w:left="5015" w:hanging="360"/>
      </w:pPr>
    </w:lvl>
    <w:lvl w:ilvl="7">
      <w:start w:val="1"/>
      <w:numFmt w:val="lowerLetter"/>
      <w:lvlText w:val="%8."/>
      <w:lvlJc w:val="left"/>
      <w:pPr>
        <w:ind w:left="5735" w:hanging="360"/>
      </w:pPr>
    </w:lvl>
    <w:lvl w:ilvl="8">
      <w:start w:val="1"/>
      <w:numFmt w:val="lowerRoman"/>
      <w:lvlText w:val="%9."/>
      <w:lvlJc w:val="right"/>
      <w:pPr>
        <w:ind w:left="6455" w:hanging="180"/>
      </w:pPr>
    </w:lvl>
  </w:abstractNum>
  <w:abstractNum w:abstractNumId="10" w15:restartNumberingAfterBreak="0">
    <w:nsid w:val="103F664E"/>
    <w:multiLevelType w:val="hybridMultilevel"/>
    <w:tmpl w:val="07E4018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4AD6806"/>
    <w:multiLevelType w:val="hybridMultilevel"/>
    <w:tmpl w:val="0BBA4BC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C8128B"/>
    <w:multiLevelType w:val="hybridMultilevel"/>
    <w:tmpl w:val="27C624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B1F21FB"/>
    <w:multiLevelType w:val="hybridMultilevel"/>
    <w:tmpl w:val="A72CE984"/>
    <w:lvl w:ilvl="0" w:tplc="04190001">
      <w:start w:val="1"/>
      <w:numFmt w:val="bullet"/>
      <w:lvlText w:val=""/>
      <w:lvlJc w:val="left"/>
      <w:pPr>
        <w:ind w:left="720" w:hanging="360"/>
      </w:pPr>
      <w:rPr>
        <w:rFonts w:ascii="Symbol" w:hAnsi="Symbol" w:hint="default"/>
      </w:rPr>
    </w:lvl>
    <w:lvl w:ilvl="1" w:tplc="EA58B304">
      <w:start w:val="1"/>
      <w:numFmt w:val="bullet"/>
      <w:lvlText w:val="—"/>
      <w:lvlJc w:val="left"/>
      <w:pPr>
        <w:ind w:left="1440" w:hanging="360"/>
      </w:pPr>
      <w:rPr>
        <w:rFonts w:ascii="Vivaldi" w:hAnsi="Vivaldi" w:hint="default"/>
        <w:sz w:val="22"/>
        <w:szCs w:val="22"/>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C3F4091"/>
    <w:multiLevelType w:val="hybridMultilevel"/>
    <w:tmpl w:val="BDD2A3D6"/>
    <w:lvl w:ilvl="0" w:tplc="95E05B1C">
      <w:start w:val="1"/>
      <w:numFmt w:val="decimal"/>
      <w:lvlText w:val="%1."/>
      <w:lvlJc w:val="left"/>
      <w:pPr>
        <w:ind w:left="1099" w:hanging="360"/>
      </w:pPr>
      <w:rPr>
        <w:rFonts w:hint="default"/>
      </w:rPr>
    </w:lvl>
    <w:lvl w:ilvl="1" w:tplc="04190019" w:tentative="1">
      <w:start w:val="1"/>
      <w:numFmt w:val="lowerLetter"/>
      <w:lvlText w:val="%2."/>
      <w:lvlJc w:val="left"/>
      <w:pPr>
        <w:ind w:left="1819" w:hanging="360"/>
      </w:pPr>
    </w:lvl>
    <w:lvl w:ilvl="2" w:tplc="0419001B" w:tentative="1">
      <w:start w:val="1"/>
      <w:numFmt w:val="lowerRoman"/>
      <w:lvlText w:val="%3."/>
      <w:lvlJc w:val="right"/>
      <w:pPr>
        <w:ind w:left="2539" w:hanging="180"/>
      </w:pPr>
    </w:lvl>
    <w:lvl w:ilvl="3" w:tplc="0419000F" w:tentative="1">
      <w:start w:val="1"/>
      <w:numFmt w:val="decimal"/>
      <w:lvlText w:val="%4."/>
      <w:lvlJc w:val="left"/>
      <w:pPr>
        <w:ind w:left="3259" w:hanging="360"/>
      </w:pPr>
    </w:lvl>
    <w:lvl w:ilvl="4" w:tplc="04190019" w:tentative="1">
      <w:start w:val="1"/>
      <w:numFmt w:val="lowerLetter"/>
      <w:lvlText w:val="%5."/>
      <w:lvlJc w:val="left"/>
      <w:pPr>
        <w:ind w:left="3979" w:hanging="360"/>
      </w:pPr>
    </w:lvl>
    <w:lvl w:ilvl="5" w:tplc="0419001B" w:tentative="1">
      <w:start w:val="1"/>
      <w:numFmt w:val="lowerRoman"/>
      <w:lvlText w:val="%6."/>
      <w:lvlJc w:val="right"/>
      <w:pPr>
        <w:ind w:left="4699" w:hanging="180"/>
      </w:pPr>
    </w:lvl>
    <w:lvl w:ilvl="6" w:tplc="0419000F" w:tentative="1">
      <w:start w:val="1"/>
      <w:numFmt w:val="decimal"/>
      <w:lvlText w:val="%7."/>
      <w:lvlJc w:val="left"/>
      <w:pPr>
        <w:ind w:left="5419" w:hanging="360"/>
      </w:pPr>
    </w:lvl>
    <w:lvl w:ilvl="7" w:tplc="04190019" w:tentative="1">
      <w:start w:val="1"/>
      <w:numFmt w:val="lowerLetter"/>
      <w:lvlText w:val="%8."/>
      <w:lvlJc w:val="left"/>
      <w:pPr>
        <w:ind w:left="6139" w:hanging="360"/>
      </w:pPr>
    </w:lvl>
    <w:lvl w:ilvl="8" w:tplc="0419001B" w:tentative="1">
      <w:start w:val="1"/>
      <w:numFmt w:val="lowerRoman"/>
      <w:lvlText w:val="%9."/>
      <w:lvlJc w:val="right"/>
      <w:pPr>
        <w:ind w:left="6859" w:hanging="180"/>
      </w:pPr>
    </w:lvl>
  </w:abstractNum>
  <w:abstractNum w:abstractNumId="15" w15:restartNumberingAfterBreak="0">
    <w:nsid w:val="260008D9"/>
    <w:multiLevelType w:val="multilevel"/>
    <w:tmpl w:val="1702287A"/>
    <w:lvl w:ilvl="0">
      <w:start w:val="1"/>
      <w:numFmt w:val="decimal"/>
      <w:lvlText w:val="%1."/>
      <w:lvlJc w:val="left"/>
      <w:pPr>
        <w:ind w:left="0" w:firstLine="0"/>
      </w:pPr>
      <w:rPr>
        <w:rFonts w:ascii="Times New Roman" w:hAnsi="Times New Roman" w:cs="Times New Roman"/>
        <w:sz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27FB08DA"/>
    <w:multiLevelType w:val="hybridMultilevel"/>
    <w:tmpl w:val="ADA6553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2E70D86"/>
    <w:multiLevelType w:val="multilevel"/>
    <w:tmpl w:val="EE7A5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3004591"/>
    <w:multiLevelType w:val="hybridMultilevel"/>
    <w:tmpl w:val="058E69A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8C5164B"/>
    <w:multiLevelType w:val="multilevel"/>
    <w:tmpl w:val="FA9263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B1A2760"/>
    <w:multiLevelType w:val="multilevel"/>
    <w:tmpl w:val="96FCA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8B08AF"/>
    <w:multiLevelType w:val="hybridMultilevel"/>
    <w:tmpl w:val="A01A95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1B33081"/>
    <w:multiLevelType w:val="hybridMultilevel"/>
    <w:tmpl w:val="172C5F64"/>
    <w:lvl w:ilvl="0" w:tplc="A078AB32">
      <w:start w:val="1"/>
      <w:numFmt w:val="decimal"/>
      <w:lvlText w:val="%1."/>
      <w:lvlJc w:val="left"/>
      <w:pPr>
        <w:ind w:left="1099" w:hanging="360"/>
      </w:pPr>
      <w:rPr>
        <w:rFonts w:hint="default"/>
      </w:rPr>
    </w:lvl>
    <w:lvl w:ilvl="1" w:tplc="04190019" w:tentative="1">
      <w:start w:val="1"/>
      <w:numFmt w:val="lowerLetter"/>
      <w:lvlText w:val="%2."/>
      <w:lvlJc w:val="left"/>
      <w:pPr>
        <w:ind w:left="1819" w:hanging="360"/>
      </w:pPr>
    </w:lvl>
    <w:lvl w:ilvl="2" w:tplc="0419001B" w:tentative="1">
      <w:start w:val="1"/>
      <w:numFmt w:val="lowerRoman"/>
      <w:lvlText w:val="%3."/>
      <w:lvlJc w:val="right"/>
      <w:pPr>
        <w:ind w:left="2539" w:hanging="180"/>
      </w:pPr>
    </w:lvl>
    <w:lvl w:ilvl="3" w:tplc="0419000F" w:tentative="1">
      <w:start w:val="1"/>
      <w:numFmt w:val="decimal"/>
      <w:lvlText w:val="%4."/>
      <w:lvlJc w:val="left"/>
      <w:pPr>
        <w:ind w:left="3259" w:hanging="360"/>
      </w:pPr>
    </w:lvl>
    <w:lvl w:ilvl="4" w:tplc="04190019" w:tentative="1">
      <w:start w:val="1"/>
      <w:numFmt w:val="lowerLetter"/>
      <w:lvlText w:val="%5."/>
      <w:lvlJc w:val="left"/>
      <w:pPr>
        <w:ind w:left="3979" w:hanging="360"/>
      </w:pPr>
    </w:lvl>
    <w:lvl w:ilvl="5" w:tplc="0419001B" w:tentative="1">
      <w:start w:val="1"/>
      <w:numFmt w:val="lowerRoman"/>
      <w:lvlText w:val="%6."/>
      <w:lvlJc w:val="right"/>
      <w:pPr>
        <w:ind w:left="4699" w:hanging="180"/>
      </w:pPr>
    </w:lvl>
    <w:lvl w:ilvl="6" w:tplc="0419000F" w:tentative="1">
      <w:start w:val="1"/>
      <w:numFmt w:val="decimal"/>
      <w:lvlText w:val="%7."/>
      <w:lvlJc w:val="left"/>
      <w:pPr>
        <w:ind w:left="5419" w:hanging="360"/>
      </w:pPr>
    </w:lvl>
    <w:lvl w:ilvl="7" w:tplc="04190019" w:tentative="1">
      <w:start w:val="1"/>
      <w:numFmt w:val="lowerLetter"/>
      <w:lvlText w:val="%8."/>
      <w:lvlJc w:val="left"/>
      <w:pPr>
        <w:ind w:left="6139" w:hanging="360"/>
      </w:pPr>
    </w:lvl>
    <w:lvl w:ilvl="8" w:tplc="0419001B" w:tentative="1">
      <w:start w:val="1"/>
      <w:numFmt w:val="lowerRoman"/>
      <w:lvlText w:val="%9."/>
      <w:lvlJc w:val="right"/>
      <w:pPr>
        <w:ind w:left="6859" w:hanging="180"/>
      </w:pPr>
    </w:lvl>
  </w:abstractNum>
  <w:abstractNum w:abstractNumId="23" w15:restartNumberingAfterBreak="0">
    <w:nsid w:val="43084A8E"/>
    <w:multiLevelType w:val="hybridMultilevel"/>
    <w:tmpl w:val="B9BCE94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495A99"/>
    <w:multiLevelType w:val="hybridMultilevel"/>
    <w:tmpl w:val="FDBCA7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AC05EC9"/>
    <w:multiLevelType w:val="hybridMultilevel"/>
    <w:tmpl w:val="172C6C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F7F0C1B"/>
    <w:multiLevelType w:val="multilevel"/>
    <w:tmpl w:val="5DC6E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217FFD"/>
    <w:multiLevelType w:val="multilevel"/>
    <w:tmpl w:val="AAA02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DF7CB7"/>
    <w:multiLevelType w:val="hybridMultilevel"/>
    <w:tmpl w:val="D7545A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4D77A9E"/>
    <w:multiLevelType w:val="hybridMultilevel"/>
    <w:tmpl w:val="7B4A2650"/>
    <w:lvl w:ilvl="0" w:tplc="D24AE5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5B603061"/>
    <w:multiLevelType w:val="hybridMultilevel"/>
    <w:tmpl w:val="6AA84E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D1B26F7"/>
    <w:multiLevelType w:val="multilevel"/>
    <w:tmpl w:val="FEEEA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F1854F9"/>
    <w:multiLevelType w:val="hybridMultilevel"/>
    <w:tmpl w:val="2CD8AAB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945401D"/>
    <w:multiLevelType w:val="hybridMultilevel"/>
    <w:tmpl w:val="BE9C026C"/>
    <w:lvl w:ilvl="0" w:tplc="4E428D66">
      <w:start w:val="1"/>
      <w:numFmt w:val="bullet"/>
      <w:lvlText w:val=""/>
      <w:lvlJc w:val="left"/>
      <w:pPr>
        <w:tabs>
          <w:tab w:val="num" w:pos="720"/>
        </w:tabs>
        <w:ind w:left="720" w:hanging="360"/>
      </w:pPr>
      <w:rPr>
        <w:rFonts w:ascii="Wingdings" w:hAnsi="Wingdings" w:hint="default"/>
      </w:rPr>
    </w:lvl>
    <w:lvl w:ilvl="1" w:tplc="04E65CCC" w:tentative="1">
      <w:start w:val="1"/>
      <w:numFmt w:val="bullet"/>
      <w:lvlText w:val=""/>
      <w:lvlJc w:val="left"/>
      <w:pPr>
        <w:tabs>
          <w:tab w:val="num" w:pos="1440"/>
        </w:tabs>
        <w:ind w:left="1440" w:hanging="360"/>
      </w:pPr>
      <w:rPr>
        <w:rFonts w:ascii="Wingdings" w:hAnsi="Wingdings" w:hint="default"/>
      </w:rPr>
    </w:lvl>
    <w:lvl w:ilvl="2" w:tplc="95767A3C" w:tentative="1">
      <w:start w:val="1"/>
      <w:numFmt w:val="bullet"/>
      <w:lvlText w:val=""/>
      <w:lvlJc w:val="left"/>
      <w:pPr>
        <w:tabs>
          <w:tab w:val="num" w:pos="2160"/>
        </w:tabs>
        <w:ind w:left="2160" w:hanging="360"/>
      </w:pPr>
      <w:rPr>
        <w:rFonts w:ascii="Wingdings" w:hAnsi="Wingdings" w:hint="default"/>
      </w:rPr>
    </w:lvl>
    <w:lvl w:ilvl="3" w:tplc="CAC0AE86" w:tentative="1">
      <w:start w:val="1"/>
      <w:numFmt w:val="bullet"/>
      <w:lvlText w:val=""/>
      <w:lvlJc w:val="left"/>
      <w:pPr>
        <w:tabs>
          <w:tab w:val="num" w:pos="2880"/>
        </w:tabs>
        <w:ind w:left="2880" w:hanging="360"/>
      </w:pPr>
      <w:rPr>
        <w:rFonts w:ascii="Wingdings" w:hAnsi="Wingdings" w:hint="default"/>
      </w:rPr>
    </w:lvl>
    <w:lvl w:ilvl="4" w:tplc="F208C148" w:tentative="1">
      <w:start w:val="1"/>
      <w:numFmt w:val="bullet"/>
      <w:lvlText w:val=""/>
      <w:lvlJc w:val="left"/>
      <w:pPr>
        <w:tabs>
          <w:tab w:val="num" w:pos="3600"/>
        </w:tabs>
        <w:ind w:left="3600" w:hanging="360"/>
      </w:pPr>
      <w:rPr>
        <w:rFonts w:ascii="Wingdings" w:hAnsi="Wingdings" w:hint="default"/>
      </w:rPr>
    </w:lvl>
    <w:lvl w:ilvl="5" w:tplc="A1E673F2" w:tentative="1">
      <w:start w:val="1"/>
      <w:numFmt w:val="bullet"/>
      <w:lvlText w:val=""/>
      <w:lvlJc w:val="left"/>
      <w:pPr>
        <w:tabs>
          <w:tab w:val="num" w:pos="4320"/>
        </w:tabs>
        <w:ind w:left="4320" w:hanging="360"/>
      </w:pPr>
      <w:rPr>
        <w:rFonts w:ascii="Wingdings" w:hAnsi="Wingdings" w:hint="default"/>
      </w:rPr>
    </w:lvl>
    <w:lvl w:ilvl="6" w:tplc="A21C7B2A" w:tentative="1">
      <w:start w:val="1"/>
      <w:numFmt w:val="bullet"/>
      <w:lvlText w:val=""/>
      <w:lvlJc w:val="left"/>
      <w:pPr>
        <w:tabs>
          <w:tab w:val="num" w:pos="5040"/>
        </w:tabs>
        <w:ind w:left="5040" w:hanging="360"/>
      </w:pPr>
      <w:rPr>
        <w:rFonts w:ascii="Wingdings" w:hAnsi="Wingdings" w:hint="default"/>
      </w:rPr>
    </w:lvl>
    <w:lvl w:ilvl="7" w:tplc="633E95F2" w:tentative="1">
      <w:start w:val="1"/>
      <w:numFmt w:val="bullet"/>
      <w:lvlText w:val=""/>
      <w:lvlJc w:val="left"/>
      <w:pPr>
        <w:tabs>
          <w:tab w:val="num" w:pos="5760"/>
        </w:tabs>
        <w:ind w:left="5760" w:hanging="360"/>
      </w:pPr>
      <w:rPr>
        <w:rFonts w:ascii="Wingdings" w:hAnsi="Wingdings" w:hint="default"/>
      </w:rPr>
    </w:lvl>
    <w:lvl w:ilvl="8" w:tplc="FCB07E5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3422C6"/>
    <w:multiLevelType w:val="hybridMultilevel"/>
    <w:tmpl w:val="0CE651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FBE1267"/>
    <w:multiLevelType w:val="multilevel"/>
    <w:tmpl w:val="66FE9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FE03350"/>
    <w:multiLevelType w:val="hybridMultilevel"/>
    <w:tmpl w:val="6D143B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1">
      <w:start w:val="1"/>
      <w:numFmt w:val="bullet"/>
      <w:lvlText w:val=""/>
      <w:lvlJc w:val="left"/>
      <w:pPr>
        <w:ind w:left="2160"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0DB60D0"/>
    <w:multiLevelType w:val="hybridMultilevel"/>
    <w:tmpl w:val="B0D441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34B6723"/>
    <w:multiLevelType w:val="multilevel"/>
    <w:tmpl w:val="F2089E60"/>
    <w:lvl w:ilvl="0">
      <w:start w:val="1"/>
      <w:numFmt w:val="decimal"/>
      <w:lvlText w:val="%1."/>
      <w:lvlJc w:val="left"/>
      <w:pPr>
        <w:ind w:left="695" w:hanging="360"/>
      </w:pPr>
    </w:lvl>
    <w:lvl w:ilvl="1">
      <w:start w:val="1"/>
      <w:numFmt w:val="lowerLetter"/>
      <w:lvlText w:val="%2."/>
      <w:lvlJc w:val="left"/>
      <w:pPr>
        <w:ind w:left="1415" w:hanging="360"/>
      </w:pPr>
    </w:lvl>
    <w:lvl w:ilvl="2">
      <w:start w:val="1"/>
      <w:numFmt w:val="lowerRoman"/>
      <w:lvlText w:val="%3."/>
      <w:lvlJc w:val="right"/>
      <w:pPr>
        <w:ind w:left="2135" w:hanging="180"/>
      </w:pPr>
    </w:lvl>
    <w:lvl w:ilvl="3">
      <w:start w:val="1"/>
      <w:numFmt w:val="decimal"/>
      <w:lvlText w:val="%4."/>
      <w:lvlJc w:val="left"/>
      <w:pPr>
        <w:ind w:left="2855" w:hanging="360"/>
      </w:pPr>
    </w:lvl>
    <w:lvl w:ilvl="4">
      <w:start w:val="1"/>
      <w:numFmt w:val="lowerLetter"/>
      <w:lvlText w:val="%5."/>
      <w:lvlJc w:val="left"/>
      <w:pPr>
        <w:ind w:left="3575" w:hanging="360"/>
      </w:pPr>
    </w:lvl>
    <w:lvl w:ilvl="5">
      <w:start w:val="1"/>
      <w:numFmt w:val="lowerRoman"/>
      <w:lvlText w:val="%6."/>
      <w:lvlJc w:val="right"/>
      <w:pPr>
        <w:ind w:left="4295" w:hanging="180"/>
      </w:pPr>
    </w:lvl>
    <w:lvl w:ilvl="6">
      <w:start w:val="1"/>
      <w:numFmt w:val="decimal"/>
      <w:lvlText w:val="%7."/>
      <w:lvlJc w:val="left"/>
      <w:pPr>
        <w:ind w:left="5015" w:hanging="360"/>
      </w:pPr>
    </w:lvl>
    <w:lvl w:ilvl="7">
      <w:start w:val="1"/>
      <w:numFmt w:val="lowerLetter"/>
      <w:lvlText w:val="%8."/>
      <w:lvlJc w:val="left"/>
      <w:pPr>
        <w:ind w:left="5735" w:hanging="360"/>
      </w:pPr>
    </w:lvl>
    <w:lvl w:ilvl="8">
      <w:start w:val="1"/>
      <w:numFmt w:val="lowerRoman"/>
      <w:lvlText w:val="%9."/>
      <w:lvlJc w:val="right"/>
      <w:pPr>
        <w:ind w:left="6455" w:hanging="180"/>
      </w:pPr>
    </w:lvl>
  </w:abstractNum>
  <w:abstractNum w:abstractNumId="39" w15:restartNumberingAfterBreak="0">
    <w:nsid w:val="735B4BD2"/>
    <w:multiLevelType w:val="hybridMultilevel"/>
    <w:tmpl w:val="7B4A2650"/>
    <w:lvl w:ilvl="0" w:tplc="D24AE5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15:restartNumberingAfterBreak="0">
    <w:nsid w:val="76404D94"/>
    <w:multiLevelType w:val="multilevel"/>
    <w:tmpl w:val="F7E233A8"/>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1" w15:restartNumberingAfterBreak="0">
    <w:nsid w:val="7B6E07D8"/>
    <w:multiLevelType w:val="multilevel"/>
    <w:tmpl w:val="25A49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B9602C7"/>
    <w:multiLevelType w:val="hybridMultilevel"/>
    <w:tmpl w:val="5B9260E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3"/>
  </w:num>
  <w:num w:numId="2">
    <w:abstractNumId w:val="11"/>
  </w:num>
  <w:num w:numId="3">
    <w:abstractNumId w:val="23"/>
  </w:num>
  <w:num w:numId="4">
    <w:abstractNumId w:val="17"/>
  </w:num>
  <w:num w:numId="5">
    <w:abstractNumId w:val="31"/>
  </w:num>
  <w:num w:numId="6">
    <w:abstractNumId w:val="27"/>
  </w:num>
  <w:num w:numId="7">
    <w:abstractNumId w:val="8"/>
  </w:num>
  <w:num w:numId="8">
    <w:abstractNumId w:val="26"/>
  </w:num>
  <w:num w:numId="9">
    <w:abstractNumId w:val="20"/>
  </w:num>
  <w:num w:numId="10">
    <w:abstractNumId w:val="35"/>
  </w:num>
  <w:num w:numId="11">
    <w:abstractNumId w:val="41"/>
  </w:num>
  <w:num w:numId="12">
    <w:abstractNumId w:val="25"/>
  </w:num>
  <w:num w:numId="13">
    <w:abstractNumId w:val="9"/>
  </w:num>
  <w:num w:numId="14">
    <w:abstractNumId w:val="38"/>
  </w:num>
  <w:num w:numId="15">
    <w:abstractNumId w:val="15"/>
  </w:num>
  <w:num w:numId="16">
    <w:abstractNumId w:val="6"/>
  </w:num>
  <w:num w:numId="17">
    <w:abstractNumId w:val="40"/>
  </w:num>
  <w:num w:numId="18">
    <w:abstractNumId w:val="34"/>
  </w:num>
  <w:num w:numId="19">
    <w:abstractNumId w:val="28"/>
  </w:num>
  <w:num w:numId="20">
    <w:abstractNumId w:val="42"/>
  </w:num>
  <w:num w:numId="21">
    <w:abstractNumId w:val="18"/>
  </w:num>
  <w:num w:numId="22">
    <w:abstractNumId w:val="32"/>
  </w:num>
  <w:num w:numId="23">
    <w:abstractNumId w:val="4"/>
  </w:num>
  <w:num w:numId="24">
    <w:abstractNumId w:val="10"/>
  </w:num>
  <w:num w:numId="25">
    <w:abstractNumId w:val="16"/>
  </w:num>
  <w:num w:numId="26">
    <w:abstractNumId w:val="36"/>
  </w:num>
  <w:num w:numId="27">
    <w:abstractNumId w:val="37"/>
  </w:num>
  <w:num w:numId="28">
    <w:abstractNumId w:val="3"/>
  </w:num>
  <w:num w:numId="29">
    <w:abstractNumId w:val="21"/>
  </w:num>
  <w:num w:numId="30">
    <w:abstractNumId w:val="13"/>
  </w:num>
  <w:num w:numId="31">
    <w:abstractNumId w:val="7"/>
  </w:num>
  <w:num w:numId="32">
    <w:abstractNumId w:val="19"/>
  </w:num>
  <w:num w:numId="33">
    <w:abstractNumId w:val="22"/>
  </w:num>
  <w:num w:numId="34">
    <w:abstractNumId w:val="14"/>
  </w:num>
  <w:num w:numId="35">
    <w:abstractNumId w:val="39"/>
  </w:num>
  <w:num w:numId="36">
    <w:abstractNumId w:val="29"/>
  </w:num>
  <w:num w:numId="37">
    <w:abstractNumId w:val="24"/>
  </w:num>
  <w:num w:numId="38">
    <w:abstractNumId w:val="5"/>
  </w:num>
  <w:num w:numId="39">
    <w:abstractNumId w:val="12"/>
  </w:num>
  <w:num w:numId="40">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A662F"/>
    <w:rsid w:val="000006AE"/>
    <w:rsid w:val="00001E5F"/>
    <w:rsid w:val="00002476"/>
    <w:rsid w:val="000033AF"/>
    <w:rsid w:val="00003DFF"/>
    <w:rsid w:val="00006153"/>
    <w:rsid w:val="00010A5E"/>
    <w:rsid w:val="00016137"/>
    <w:rsid w:val="000201BF"/>
    <w:rsid w:val="000217F1"/>
    <w:rsid w:val="00021E86"/>
    <w:rsid w:val="00022592"/>
    <w:rsid w:val="00024677"/>
    <w:rsid w:val="00026B6E"/>
    <w:rsid w:val="000272AD"/>
    <w:rsid w:val="00027464"/>
    <w:rsid w:val="000275EB"/>
    <w:rsid w:val="000303D6"/>
    <w:rsid w:val="00034D40"/>
    <w:rsid w:val="000356F2"/>
    <w:rsid w:val="000358AD"/>
    <w:rsid w:val="00036A73"/>
    <w:rsid w:val="00041500"/>
    <w:rsid w:val="00042A43"/>
    <w:rsid w:val="00042B14"/>
    <w:rsid w:val="00042E2E"/>
    <w:rsid w:val="000435D7"/>
    <w:rsid w:val="00045F43"/>
    <w:rsid w:val="00046C40"/>
    <w:rsid w:val="00047A7A"/>
    <w:rsid w:val="00050720"/>
    <w:rsid w:val="00052994"/>
    <w:rsid w:val="00052DE9"/>
    <w:rsid w:val="00053A8D"/>
    <w:rsid w:val="00053AF6"/>
    <w:rsid w:val="00054555"/>
    <w:rsid w:val="00054901"/>
    <w:rsid w:val="00054C85"/>
    <w:rsid w:val="0005570E"/>
    <w:rsid w:val="000572F6"/>
    <w:rsid w:val="000579BD"/>
    <w:rsid w:val="00057C5B"/>
    <w:rsid w:val="00057CE7"/>
    <w:rsid w:val="00060067"/>
    <w:rsid w:val="0006059D"/>
    <w:rsid w:val="00061439"/>
    <w:rsid w:val="00066C89"/>
    <w:rsid w:val="00071CEA"/>
    <w:rsid w:val="0007507C"/>
    <w:rsid w:val="00080650"/>
    <w:rsid w:val="000809C2"/>
    <w:rsid w:val="00080C97"/>
    <w:rsid w:val="0008133B"/>
    <w:rsid w:val="00082688"/>
    <w:rsid w:val="0008486D"/>
    <w:rsid w:val="000848DC"/>
    <w:rsid w:val="00084F3A"/>
    <w:rsid w:val="000867A2"/>
    <w:rsid w:val="000868D3"/>
    <w:rsid w:val="0009341D"/>
    <w:rsid w:val="000946ED"/>
    <w:rsid w:val="00096411"/>
    <w:rsid w:val="000A1AB7"/>
    <w:rsid w:val="000A337C"/>
    <w:rsid w:val="000A4151"/>
    <w:rsid w:val="000A4961"/>
    <w:rsid w:val="000A58B9"/>
    <w:rsid w:val="000C3989"/>
    <w:rsid w:val="000C4A03"/>
    <w:rsid w:val="000C64C9"/>
    <w:rsid w:val="000C7174"/>
    <w:rsid w:val="000D19EE"/>
    <w:rsid w:val="000D1E29"/>
    <w:rsid w:val="000D78FF"/>
    <w:rsid w:val="000E0CFE"/>
    <w:rsid w:val="000E1CF7"/>
    <w:rsid w:val="000E1E28"/>
    <w:rsid w:val="000E6DD7"/>
    <w:rsid w:val="000F0736"/>
    <w:rsid w:val="000F59D6"/>
    <w:rsid w:val="000F5E66"/>
    <w:rsid w:val="000F66A4"/>
    <w:rsid w:val="000F7612"/>
    <w:rsid w:val="00100C5D"/>
    <w:rsid w:val="00102241"/>
    <w:rsid w:val="001025DA"/>
    <w:rsid w:val="00104BEF"/>
    <w:rsid w:val="00105305"/>
    <w:rsid w:val="00112984"/>
    <w:rsid w:val="00112B32"/>
    <w:rsid w:val="00120DBC"/>
    <w:rsid w:val="00120E3C"/>
    <w:rsid w:val="0012297C"/>
    <w:rsid w:val="001246CD"/>
    <w:rsid w:val="001247E9"/>
    <w:rsid w:val="00130696"/>
    <w:rsid w:val="00131E4A"/>
    <w:rsid w:val="00131E86"/>
    <w:rsid w:val="00132127"/>
    <w:rsid w:val="001334CC"/>
    <w:rsid w:val="00135137"/>
    <w:rsid w:val="001358B0"/>
    <w:rsid w:val="00136D25"/>
    <w:rsid w:val="00137CC9"/>
    <w:rsid w:val="001416E6"/>
    <w:rsid w:val="00143296"/>
    <w:rsid w:val="0014691C"/>
    <w:rsid w:val="00146CBB"/>
    <w:rsid w:val="00150EBC"/>
    <w:rsid w:val="00152062"/>
    <w:rsid w:val="00155417"/>
    <w:rsid w:val="0015715B"/>
    <w:rsid w:val="00160443"/>
    <w:rsid w:val="00160E78"/>
    <w:rsid w:val="00161864"/>
    <w:rsid w:val="00163552"/>
    <w:rsid w:val="00164783"/>
    <w:rsid w:val="00165780"/>
    <w:rsid w:val="001664E2"/>
    <w:rsid w:val="00167934"/>
    <w:rsid w:val="0017163C"/>
    <w:rsid w:val="001734C9"/>
    <w:rsid w:val="001742F8"/>
    <w:rsid w:val="001763A5"/>
    <w:rsid w:val="001806AE"/>
    <w:rsid w:val="00181ED4"/>
    <w:rsid w:val="001833B0"/>
    <w:rsid w:val="00183DF1"/>
    <w:rsid w:val="00186C1B"/>
    <w:rsid w:val="0019199D"/>
    <w:rsid w:val="00193AE2"/>
    <w:rsid w:val="00196C97"/>
    <w:rsid w:val="001A42B2"/>
    <w:rsid w:val="001A583E"/>
    <w:rsid w:val="001B064C"/>
    <w:rsid w:val="001B454D"/>
    <w:rsid w:val="001B55CB"/>
    <w:rsid w:val="001B6080"/>
    <w:rsid w:val="001B63CB"/>
    <w:rsid w:val="001B71F6"/>
    <w:rsid w:val="001C17B1"/>
    <w:rsid w:val="001C4B43"/>
    <w:rsid w:val="001C4FC9"/>
    <w:rsid w:val="001C62D2"/>
    <w:rsid w:val="001C6B4D"/>
    <w:rsid w:val="001D60B4"/>
    <w:rsid w:val="001D645F"/>
    <w:rsid w:val="001E2539"/>
    <w:rsid w:val="001E3860"/>
    <w:rsid w:val="001E3D0D"/>
    <w:rsid w:val="001E4357"/>
    <w:rsid w:val="001E52C3"/>
    <w:rsid w:val="001E66D1"/>
    <w:rsid w:val="001E71B6"/>
    <w:rsid w:val="001F12DE"/>
    <w:rsid w:val="001F1818"/>
    <w:rsid w:val="001F26A0"/>
    <w:rsid w:val="001F36E2"/>
    <w:rsid w:val="001F382F"/>
    <w:rsid w:val="001F4BD3"/>
    <w:rsid w:val="001F67E3"/>
    <w:rsid w:val="001F757D"/>
    <w:rsid w:val="001F7FBC"/>
    <w:rsid w:val="002017EA"/>
    <w:rsid w:val="002026F0"/>
    <w:rsid w:val="0020321C"/>
    <w:rsid w:val="00203C96"/>
    <w:rsid w:val="002047C0"/>
    <w:rsid w:val="00205A09"/>
    <w:rsid w:val="002071DF"/>
    <w:rsid w:val="00207952"/>
    <w:rsid w:val="00207A20"/>
    <w:rsid w:val="00211001"/>
    <w:rsid w:val="00211B25"/>
    <w:rsid w:val="00211D27"/>
    <w:rsid w:val="0021487A"/>
    <w:rsid w:val="00214B0E"/>
    <w:rsid w:val="00215564"/>
    <w:rsid w:val="00216234"/>
    <w:rsid w:val="002175D1"/>
    <w:rsid w:val="002200FB"/>
    <w:rsid w:val="00220B64"/>
    <w:rsid w:val="0022135B"/>
    <w:rsid w:val="00221452"/>
    <w:rsid w:val="002214FE"/>
    <w:rsid w:val="00222DF6"/>
    <w:rsid w:val="002258E6"/>
    <w:rsid w:val="00225E83"/>
    <w:rsid w:val="0023012E"/>
    <w:rsid w:val="00232926"/>
    <w:rsid w:val="00233928"/>
    <w:rsid w:val="00240C51"/>
    <w:rsid w:val="00242399"/>
    <w:rsid w:val="002425A4"/>
    <w:rsid w:val="002432AC"/>
    <w:rsid w:val="00245B68"/>
    <w:rsid w:val="002460C0"/>
    <w:rsid w:val="002469DD"/>
    <w:rsid w:val="002473D3"/>
    <w:rsid w:val="002479C6"/>
    <w:rsid w:val="0025009D"/>
    <w:rsid w:val="00254728"/>
    <w:rsid w:val="0025476D"/>
    <w:rsid w:val="002550F3"/>
    <w:rsid w:val="002552FE"/>
    <w:rsid w:val="0025581A"/>
    <w:rsid w:val="002565B6"/>
    <w:rsid w:val="00263B67"/>
    <w:rsid w:val="00265461"/>
    <w:rsid w:val="002678BC"/>
    <w:rsid w:val="00275657"/>
    <w:rsid w:val="00276F10"/>
    <w:rsid w:val="0027740B"/>
    <w:rsid w:val="002802DD"/>
    <w:rsid w:val="00280992"/>
    <w:rsid w:val="00281D1B"/>
    <w:rsid w:val="00285C55"/>
    <w:rsid w:val="00286DEC"/>
    <w:rsid w:val="002918D5"/>
    <w:rsid w:val="00292474"/>
    <w:rsid w:val="00295A85"/>
    <w:rsid w:val="002A1EC3"/>
    <w:rsid w:val="002A32F6"/>
    <w:rsid w:val="002A5F26"/>
    <w:rsid w:val="002A65CA"/>
    <w:rsid w:val="002A6B8C"/>
    <w:rsid w:val="002A6F3A"/>
    <w:rsid w:val="002A7D44"/>
    <w:rsid w:val="002B2142"/>
    <w:rsid w:val="002B2BA4"/>
    <w:rsid w:val="002B3029"/>
    <w:rsid w:val="002B3857"/>
    <w:rsid w:val="002B458E"/>
    <w:rsid w:val="002B54B0"/>
    <w:rsid w:val="002B62A6"/>
    <w:rsid w:val="002C1A59"/>
    <w:rsid w:val="002C2C81"/>
    <w:rsid w:val="002C4BE2"/>
    <w:rsid w:val="002C7940"/>
    <w:rsid w:val="002D2495"/>
    <w:rsid w:val="002D5767"/>
    <w:rsid w:val="002D5F68"/>
    <w:rsid w:val="002D621E"/>
    <w:rsid w:val="002E00CB"/>
    <w:rsid w:val="002E2C22"/>
    <w:rsid w:val="002E5889"/>
    <w:rsid w:val="002E6613"/>
    <w:rsid w:val="002E7D49"/>
    <w:rsid w:val="002F01B9"/>
    <w:rsid w:val="002F0E01"/>
    <w:rsid w:val="002F1692"/>
    <w:rsid w:val="002F2DBB"/>
    <w:rsid w:val="002F3767"/>
    <w:rsid w:val="002F3956"/>
    <w:rsid w:val="002F3C07"/>
    <w:rsid w:val="00300E62"/>
    <w:rsid w:val="00304FEC"/>
    <w:rsid w:val="0030694E"/>
    <w:rsid w:val="00306FEC"/>
    <w:rsid w:val="003109C2"/>
    <w:rsid w:val="00310CC0"/>
    <w:rsid w:val="00310D39"/>
    <w:rsid w:val="00310D69"/>
    <w:rsid w:val="00311A83"/>
    <w:rsid w:val="00311E69"/>
    <w:rsid w:val="003137A8"/>
    <w:rsid w:val="00314366"/>
    <w:rsid w:val="003145F8"/>
    <w:rsid w:val="0031589C"/>
    <w:rsid w:val="00320B49"/>
    <w:rsid w:val="00321B3F"/>
    <w:rsid w:val="00323046"/>
    <w:rsid w:val="00323086"/>
    <w:rsid w:val="00324C69"/>
    <w:rsid w:val="003263FF"/>
    <w:rsid w:val="003313CE"/>
    <w:rsid w:val="00333AA1"/>
    <w:rsid w:val="00335606"/>
    <w:rsid w:val="00335F20"/>
    <w:rsid w:val="00336F7D"/>
    <w:rsid w:val="003447C2"/>
    <w:rsid w:val="00344E53"/>
    <w:rsid w:val="00346FC7"/>
    <w:rsid w:val="003501FE"/>
    <w:rsid w:val="003527E9"/>
    <w:rsid w:val="00353D8F"/>
    <w:rsid w:val="00360386"/>
    <w:rsid w:val="0036347D"/>
    <w:rsid w:val="00363981"/>
    <w:rsid w:val="003649AE"/>
    <w:rsid w:val="00364A43"/>
    <w:rsid w:val="00364A85"/>
    <w:rsid w:val="00364F82"/>
    <w:rsid w:val="003655A4"/>
    <w:rsid w:val="003671ED"/>
    <w:rsid w:val="003700B4"/>
    <w:rsid w:val="0037342F"/>
    <w:rsid w:val="0037391C"/>
    <w:rsid w:val="00374688"/>
    <w:rsid w:val="00374E7B"/>
    <w:rsid w:val="00375FD8"/>
    <w:rsid w:val="00376FCB"/>
    <w:rsid w:val="003853DA"/>
    <w:rsid w:val="0038610E"/>
    <w:rsid w:val="00386DA1"/>
    <w:rsid w:val="00387B8A"/>
    <w:rsid w:val="00387E29"/>
    <w:rsid w:val="003905F8"/>
    <w:rsid w:val="00390713"/>
    <w:rsid w:val="00390988"/>
    <w:rsid w:val="00391393"/>
    <w:rsid w:val="003942F8"/>
    <w:rsid w:val="00394A0F"/>
    <w:rsid w:val="003A0ADE"/>
    <w:rsid w:val="003A245E"/>
    <w:rsid w:val="003A267E"/>
    <w:rsid w:val="003A3B1A"/>
    <w:rsid w:val="003A6204"/>
    <w:rsid w:val="003A63F4"/>
    <w:rsid w:val="003A7578"/>
    <w:rsid w:val="003B140A"/>
    <w:rsid w:val="003B2340"/>
    <w:rsid w:val="003B3E99"/>
    <w:rsid w:val="003B3EA9"/>
    <w:rsid w:val="003B6BEA"/>
    <w:rsid w:val="003B6E24"/>
    <w:rsid w:val="003C144C"/>
    <w:rsid w:val="003C14E8"/>
    <w:rsid w:val="003C1DF2"/>
    <w:rsid w:val="003C2449"/>
    <w:rsid w:val="003C3B9E"/>
    <w:rsid w:val="003C3EB9"/>
    <w:rsid w:val="003C4439"/>
    <w:rsid w:val="003D3726"/>
    <w:rsid w:val="003D6384"/>
    <w:rsid w:val="003E0F67"/>
    <w:rsid w:val="003E14F6"/>
    <w:rsid w:val="003E17EF"/>
    <w:rsid w:val="003E3208"/>
    <w:rsid w:val="003E34F7"/>
    <w:rsid w:val="003E3575"/>
    <w:rsid w:val="003E4438"/>
    <w:rsid w:val="003E49F0"/>
    <w:rsid w:val="003E5A22"/>
    <w:rsid w:val="003F0F54"/>
    <w:rsid w:val="003F4EA6"/>
    <w:rsid w:val="003F5296"/>
    <w:rsid w:val="0040752A"/>
    <w:rsid w:val="00407871"/>
    <w:rsid w:val="00410FAA"/>
    <w:rsid w:val="0041144A"/>
    <w:rsid w:val="004116EA"/>
    <w:rsid w:val="004164DC"/>
    <w:rsid w:val="00422212"/>
    <w:rsid w:val="00423F6E"/>
    <w:rsid w:val="004248E8"/>
    <w:rsid w:val="00425B5E"/>
    <w:rsid w:val="00426D06"/>
    <w:rsid w:val="00427078"/>
    <w:rsid w:val="00430E9A"/>
    <w:rsid w:val="00431057"/>
    <w:rsid w:val="004319D2"/>
    <w:rsid w:val="004322DB"/>
    <w:rsid w:val="0043327A"/>
    <w:rsid w:val="004355D3"/>
    <w:rsid w:val="0043786F"/>
    <w:rsid w:val="00442219"/>
    <w:rsid w:val="00443782"/>
    <w:rsid w:val="004447E3"/>
    <w:rsid w:val="00444FEA"/>
    <w:rsid w:val="0044567F"/>
    <w:rsid w:val="004479CD"/>
    <w:rsid w:val="00447E35"/>
    <w:rsid w:val="0045294E"/>
    <w:rsid w:val="00453699"/>
    <w:rsid w:val="0045468B"/>
    <w:rsid w:val="00456440"/>
    <w:rsid w:val="00463B69"/>
    <w:rsid w:val="00464360"/>
    <w:rsid w:val="0046596A"/>
    <w:rsid w:val="00465D66"/>
    <w:rsid w:val="00466F33"/>
    <w:rsid w:val="004717FD"/>
    <w:rsid w:val="00472B04"/>
    <w:rsid w:val="00473E1D"/>
    <w:rsid w:val="00474690"/>
    <w:rsid w:val="00476176"/>
    <w:rsid w:val="00476F7A"/>
    <w:rsid w:val="0047732E"/>
    <w:rsid w:val="0048018F"/>
    <w:rsid w:val="004810BA"/>
    <w:rsid w:val="00483866"/>
    <w:rsid w:val="00484785"/>
    <w:rsid w:val="00490AC8"/>
    <w:rsid w:val="0049103A"/>
    <w:rsid w:val="00491951"/>
    <w:rsid w:val="00491E0A"/>
    <w:rsid w:val="00492471"/>
    <w:rsid w:val="00492CAD"/>
    <w:rsid w:val="004933B6"/>
    <w:rsid w:val="004963D5"/>
    <w:rsid w:val="00496816"/>
    <w:rsid w:val="004A0A40"/>
    <w:rsid w:val="004A2070"/>
    <w:rsid w:val="004A45EB"/>
    <w:rsid w:val="004A7FF6"/>
    <w:rsid w:val="004B1A4C"/>
    <w:rsid w:val="004B1B51"/>
    <w:rsid w:val="004B4423"/>
    <w:rsid w:val="004B7F34"/>
    <w:rsid w:val="004C260F"/>
    <w:rsid w:val="004C28EB"/>
    <w:rsid w:val="004C3665"/>
    <w:rsid w:val="004C6963"/>
    <w:rsid w:val="004C7AED"/>
    <w:rsid w:val="004C7D68"/>
    <w:rsid w:val="004D0D87"/>
    <w:rsid w:val="004D0F8D"/>
    <w:rsid w:val="004D1357"/>
    <w:rsid w:val="004D178D"/>
    <w:rsid w:val="004D18D6"/>
    <w:rsid w:val="004D2AD6"/>
    <w:rsid w:val="004D5532"/>
    <w:rsid w:val="004D5576"/>
    <w:rsid w:val="004D6D1E"/>
    <w:rsid w:val="004E0BFC"/>
    <w:rsid w:val="004E4915"/>
    <w:rsid w:val="004E7857"/>
    <w:rsid w:val="004F1863"/>
    <w:rsid w:val="004F28D1"/>
    <w:rsid w:val="004F2F54"/>
    <w:rsid w:val="004F575B"/>
    <w:rsid w:val="00501035"/>
    <w:rsid w:val="00502C69"/>
    <w:rsid w:val="00504CE2"/>
    <w:rsid w:val="00506234"/>
    <w:rsid w:val="00506C2C"/>
    <w:rsid w:val="00510B2D"/>
    <w:rsid w:val="005110A8"/>
    <w:rsid w:val="0051117D"/>
    <w:rsid w:val="00511A03"/>
    <w:rsid w:val="0051247C"/>
    <w:rsid w:val="005126CD"/>
    <w:rsid w:val="00512D10"/>
    <w:rsid w:val="00513431"/>
    <w:rsid w:val="00515486"/>
    <w:rsid w:val="00515707"/>
    <w:rsid w:val="00515B58"/>
    <w:rsid w:val="00515F5F"/>
    <w:rsid w:val="0052199F"/>
    <w:rsid w:val="00522B39"/>
    <w:rsid w:val="0052569A"/>
    <w:rsid w:val="00525F71"/>
    <w:rsid w:val="00527A24"/>
    <w:rsid w:val="00527C45"/>
    <w:rsid w:val="0053117C"/>
    <w:rsid w:val="00532185"/>
    <w:rsid w:val="00533349"/>
    <w:rsid w:val="00541688"/>
    <w:rsid w:val="00541B51"/>
    <w:rsid w:val="00542227"/>
    <w:rsid w:val="00542B48"/>
    <w:rsid w:val="005431C7"/>
    <w:rsid w:val="005469E8"/>
    <w:rsid w:val="00546F35"/>
    <w:rsid w:val="00547571"/>
    <w:rsid w:val="00553BFC"/>
    <w:rsid w:val="00561374"/>
    <w:rsid w:val="00563209"/>
    <w:rsid w:val="005647E9"/>
    <w:rsid w:val="00564ED6"/>
    <w:rsid w:val="00567204"/>
    <w:rsid w:val="0056726A"/>
    <w:rsid w:val="00570A7A"/>
    <w:rsid w:val="005714CC"/>
    <w:rsid w:val="005726C2"/>
    <w:rsid w:val="005731EC"/>
    <w:rsid w:val="00574233"/>
    <w:rsid w:val="00574BAC"/>
    <w:rsid w:val="00574C1B"/>
    <w:rsid w:val="005761C8"/>
    <w:rsid w:val="005777E0"/>
    <w:rsid w:val="0058039E"/>
    <w:rsid w:val="00580A81"/>
    <w:rsid w:val="00581708"/>
    <w:rsid w:val="005838B1"/>
    <w:rsid w:val="00590B17"/>
    <w:rsid w:val="0059352D"/>
    <w:rsid w:val="00593F6D"/>
    <w:rsid w:val="0059787E"/>
    <w:rsid w:val="005A24E6"/>
    <w:rsid w:val="005A30A8"/>
    <w:rsid w:val="005A336B"/>
    <w:rsid w:val="005A3982"/>
    <w:rsid w:val="005A3F8C"/>
    <w:rsid w:val="005A5493"/>
    <w:rsid w:val="005A6159"/>
    <w:rsid w:val="005A721D"/>
    <w:rsid w:val="005A7D94"/>
    <w:rsid w:val="005C0FA7"/>
    <w:rsid w:val="005C26A3"/>
    <w:rsid w:val="005C4237"/>
    <w:rsid w:val="005C4C20"/>
    <w:rsid w:val="005D0331"/>
    <w:rsid w:val="005D0BFC"/>
    <w:rsid w:val="005D454A"/>
    <w:rsid w:val="005D5C6E"/>
    <w:rsid w:val="005D6E6D"/>
    <w:rsid w:val="005E09B1"/>
    <w:rsid w:val="005E1724"/>
    <w:rsid w:val="005E2593"/>
    <w:rsid w:val="005E2E2C"/>
    <w:rsid w:val="005E688A"/>
    <w:rsid w:val="005E6B82"/>
    <w:rsid w:val="005E71B9"/>
    <w:rsid w:val="005E7326"/>
    <w:rsid w:val="005E7C9D"/>
    <w:rsid w:val="005F0307"/>
    <w:rsid w:val="005F0996"/>
    <w:rsid w:val="005F0DC6"/>
    <w:rsid w:val="005F6618"/>
    <w:rsid w:val="005F6EDB"/>
    <w:rsid w:val="005F7EBE"/>
    <w:rsid w:val="00600404"/>
    <w:rsid w:val="00606987"/>
    <w:rsid w:val="006069C6"/>
    <w:rsid w:val="00612635"/>
    <w:rsid w:val="006129D9"/>
    <w:rsid w:val="00613501"/>
    <w:rsid w:val="00615DCF"/>
    <w:rsid w:val="006207DA"/>
    <w:rsid w:val="00624E77"/>
    <w:rsid w:val="00626820"/>
    <w:rsid w:val="00630DF1"/>
    <w:rsid w:val="00631747"/>
    <w:rsid w:val="00632B3D"/>
    <w:rsid w:val="00632E2A"/>
    <w:rsid w:val="00637D6F"/>
    <w:rsid w:val="00641612"/>
    <w:rsid w:val="00642A6E"/>
    <w:rsid w:val="006440E2"/>
    <w:rsid w:val="0064450D"/>
    <w:rsid w:val="00644595"/>
    <w:rsid w:val="006455C9"/>
    <w:rsid w:val="00647F20"/>
    <w:rsid w:val="00661955"/>
    <w:rsid w:val="00661F49"/>
    <w:rsid w:val="00661F80"/>
    <w:rsid w:val="00662616"/>
    <w:rsid w:val="00663268"/>
    <w:rsid w:val="00664A5B"/>
    <w:rsid w:val="00665009"/>
    <w:rsid w:val="006655EF"/>
    <w:rsid w:val="00671776"/>
    <w:rsid w:val="00673D1D"/>
    <w:rsid w:val="006753E2"/>
    <w:rsid w:val="00676119"/>
    <w:rsid w:val="00676F77"/>
    <w:rsid w:val="006805B9"/>
    <w:rsid w:val="00681DCE"/>
    <w:rsid w:val="0068552A"/>
    <w:rsid w:val="00686736"/>
    <w:rsid w:val="0068791A"/>
    <w:rsid w:val="00687C86"/>
    <w:rsid w:val="00691B10"/>
    <w:rsid w:val="006939AB"/>
    <w:rsid w:val="006A0658"/>
    <w:rsid w:val="006A0C86"/>
    <w:rsid w:val="006A595B"/>
    <w:rsid w:val="006A7147"/>
    <w:rsid w:val="006A7A80"/>
    <w:rsid w:val="006B0D37"/>
    <w:rsid w:val="006B10C5"/>
    <w:rsid w:val="006B2DF1"/>
    <w:rsid w:val="006B371C"/>
    <w:rsid w:val="006B455A"/>
    <w:rsid w:val="006B4E55"/>
    <w:rsid w:val="006B6E0D"/>
    <w:rsid w:val="006B6EB0"/>
    <w:rsid w:val="006B7062"/>
    <w:rsid w:val="006C1C9F"/>
    <w:rsid w:val="006C400D"/>
    <w:rsid w:val="006C4588"/>
    <w:rsid w:val="006C5EBB"/>
    <w:rsid w:val="006C6141"/>
    <w:rsid w:val="006D160C"/>
    <w:rsid w:val="006D2310"/>
    <w:rsid w:val="006D3CF8"/>
    <w:rsid w:val="006D3FCF"/>
    <w:rsid w:val="006D4DC7"/>
    <w:rsid w:val="006E000D"/>
    <w:rsid w:val="006E0219"/>
    <w:rsid w:val="006E0232"/>
    <w:rsid w:val="006E3A63"/>
    <w:rsid w:val="006E4CC1"/>
    <w:rsid w:val="006E62D5"/>
    <w:rsid w:val="006E7B53"/>
    <w:rsid w:val="006F0A8D"/>
    <w:rsid w:val="006F13EA"/>
    <w:rsid w:val="006F143C"/>
    <w:rsid w:val="006F2384"/>
    <w:rsid w:val="006F3F0B"/>
    <w:rsid w:val="006F63D0"/>
    <w:rsid w:val="006F669D"/>
    <w:rsid w:val="007002F9"/>
    <w:rsid w:val="007010A2"/>
    <w:rsid w:val="00701284"/>
    <w:rsid w:val="007014FD"/>
    <w:rsid w:val="0070170B"/>
    <w:rsid w:val="00705A34"/>
    <w:rsid w:val="00706584"/>
    <w:rsid w:val="00707002"/>
    <w:rsid w:val="00711BFE"/>
    <w:rsid w:val="00712516"/>
    <w:rsid w:val="00714836"/>
    <w:rsid w:val="007156C7"/>
    <w:rsid w:val="00721005"/>
    <w:rsid w:val="007229F4"/>
    <w:rsid w:val="00726225"/>
    <w:rsid w:val="007271C2"/>
    <w:rsid w:val="00732CD6"/>
    <w:rsid w:val="00733D28"/>
    <w:rsid w:val="00733EFB"/>
    <w:rsid w:val="00733FEE"/>
    <w:rsid w:val="007359B8"/>
    <w:rsid w:val="00740D75"/>
    <w:rsid w:val="0074141E"/>
    <w:rsid w:val="00741B03"/>
    <w:rsid w:val="00742EAA"/>
    <w:rsid w:val="00744623"/>
    <w:rsid w:val="00746B63"/>
    <w:rsid w:val="00747B6B"/>
    <w:rsid w:val="007517DE"/>
    <w:rsid w:val="00751DDA"/>
    <w:rsid w:val="0075245F"/>
    <w:rsid w:val="0075392F"/>
    <w:rsid w:val="00756D29"/>
    <w:rsid w:val="00760661"/>
    <w:rsid w:val="00761F6B"/>
    <w:rsid w:val="00762575"/>
    <w:rsid w:val="00762FF2"/>
    <w:rsid w:val="0076406A"/>
    <w:rsid w:val="0076546B"/>
    <w:rsid w:val="007655AB"/>
    <w:rsid w:val="00767D0E"/>
    <w:rsid w:val="00770CE1"/>
    <w:rsid w:val="00771412"/>
    <w:rsid w:val="00772D6F"/>
    <w:rsid w:val="00772FC5"/>
    <w:rsid w:val="0077628F"/>
    <w:rsid w:val="0077674F"/>
    <w:rsid w:val="00776F41"/>
    <w:rsid w:val="0078253C"/>
    <w:rsid w:val="00782765"/>
    <w:rsid w:val="007830EA"/>
    <w:rsid w:val="00785871"/>
    <w:rsid w:val="00786E20"/>
    <w:rsid w:val="00790DED"/>
    <w:rsid w:val="00791314"/>
    <w:rsid w:val="00792425"/>
    <w:rsid w:val="00793BCE"/>
    <w:rsid w:val="007972F1"/>
    <w:rsid w:val="007A0177"/>
    <w:rsid w:val="007A1AAD"/>
    <w:rsid w:val="007A43B8"/>
    <w:rsid w:val="007A49EC"/>
    <w:rsid w:val="007A67DC"/>
    <w:rsid w:val="007B04F1"/>
    <w:rsid w:val="007B0A4E"/>
    <w:rsid w:val="007B2F66"/>
    <w:rsid w:val="007B387A"/>
    <w:rsid w:val="007B5947"/>
    <w:rsid w:val="007B6F62"/>
    <w:rsid w:val="007B7041"/>
    <w:rsid w:val="007C01C3"/>
    <w:rsid w:val="007C09E9"/>
    <w:rsid w:val="007C1A33"/>
    <w:rsid w:val="007C7D58"/>
    <w:rsid w:val="007D487C"/>
    <w:rsid w:val="007D489A"/>
    <w:rsid w:val="007D4E20"/>
    <w:rsid w:val="007D69B7"/>
    <w:rsid w:val="007E0795"/>
    <w:rsid w:val="007E09A6"/>
    <w:rsid w:val="007E0AB5"/>
    <w:rsid w:val="007E11DD"/>
    <w:rsid w:val="007E2555"/>
    <w:rsid w:val="007E3CF4"/>
    <w:rsid w:val="007E70BA"/>
    <w:rsid w:val="007F1AA9"/>
    <w:rsid w:val="007F390B"/>
    <w:rsid w:val="007F39B7"/>
    <w:rsid w:val="007F62DD"/>
    <w:rsid w:val="007F679B"/>
    <w:rsid w:val="00800176"/>
    <w:rsid w:val="0080110A"/>
    <w:rsid w:val="0080401B"/>
    <w:rsid w:val="00807A9D"/>
    <w:rsid w:val="00814CB6"/>
    <w:rsid w:val="00815AC8"/>
    <w:rsid w:val="00817AA0"/>
    <w:rsid w:val="008200E5"/>
    <w:rsid w:val="00820746"/>
    <w:rsid w:val="00820B27"/>
    <w:rsid w:val="00822D43"/>
    <w:rsid w:val="008243C6"/>
    <w:rsid w:val="00826B2E"/>
    <w:rsid w:val="00827AF7"/>
    <w:rsid w:val="0083002E"/>
    <w:rsid w:val="00831716"/>
    <w:rsid w:val="00832444"/>
    <w:rsid w:val="0083677F"/>
    <w:rsid w:val="00836CAA"/>
    <w:rsid w:val="0084067F"/>
    <w:rsid w:val="00840B96"/>
    <w:rsid w:val="00842855"/>
    <w:rsid w:val="00842F0C"/>
    <w:rsid w:val="0084328C"/>
    <w:rsid w:val="00846AF6"/>
    <w:rsid w:val="00846EB0"/>
    <w:rsid w:val="00851457"/>
    <w:rsid w:val="008518C9"/>
    <w:rsid w:val="008538DF"/>
    <w:rsid w:val="00854544"/>
    <w:rsid w:val="008559E9"/>
    <w:rsid w:val="00856D5C"/>
    <w:rsid w:val="008618E7"/>
    <w:rsid w:val="008631D2"/>
    <w:rsid w:val="00864AAC"/>
    <w:rsid w:val="0086535F"/>
    <w:rsid w:val="0086596E"/>
    <w:rsid w:val="00865C70"/>
    <w:rsid w:val="00867CAD"/>
    <w:rsid w:val="00871313"/>
    <w:rsid w:val="008744BE"/>
    <w:rsid w:val="008750AB"/>
    <w:rsid w:val="008772FF"/>
    <w:rsid w:val="00885173"/>
    <w:rsid w:val="008860B8"/>
    <w:rsid w:val="008869AE"/>
    <w:rsid w:val="00892C40"/>
    <w:rsid w:val="00896CC3"/>
    <w:rsid w:val="008979A4"/>
    <w:rsid w:val="008A1803"/>
    <w:rsid w:val="008A42C7"/>
    <w:rsid w:val="008A662F"/>
    <w:rsid w:val="008A688A"/>
    <w:rsid w:val="008B2CE6"/>
    <w:rsid w:val="008B2D54"/>
    <w:rsid w:val="008B40E3"/>
    <w:rsid w:val="008B4229"/>
    <w:rsid w:val="008B5103"/>
    <w:rsid w:val="008B57AA"/>
    <w:rsid w:val="008B661C"/>
    <w:rsid w:val="008C0DFE"/>
    <w:rsid w:val="008C1683"/>
    <w:rsid w:val="008C2E52"/>
    <w:rsid w:val="008C4879"/>
    <w:rsid w:val="008D5B6B"/>
    <w:rsid w:val="008E3BEC"/>
    <w:rsid w:val="008E7563"/>
    <w:rsid w:val="008F4AB5"/>
    <w:rsid w:val="009008D8"/>
    <w:rsid w:val="00902987"/>
    <w:rsid w:val="00902A77"/>
    <w:rsid w:val="0090459B"/>
    <w:rsid w:val="00910561"/>
    <w:rsid w:val="009123B4"/>
    <w:rsid w:val="009126A7"/>
    <w:rsid w:val="00912FAA"/>
    <w:rsid w:val="00914785"/>
    <w:rsid w:val="00915935"/>
    <w:rsid w:val="00916104"/>
    <w:rsid w:val="00916391"/>
    <w:rsid w:val="00920067"/>
    <w:rsid w:val="00920C73"/>
    <w:rsid w:val="00923070"/>
    <w:rsid w:val="00923698"/>
    <w:rsid w:val="00923A60"/>
    <w:rsid w:val="0092449D"/>
    <w:rsid w:val="009266EF"/>
    <w:rsid w:val="009320D7"/>
    <w:rsid w:val="0093276B"/>
    <w:rsid w:val="00933FB3"/>
    <w:rsid w:val="00940C65"/>
    <w:rsid w:val="00944058"/>
    <w:rsid w:val="00944BB5"/>
    <w:rsid w:val="009463B8"/>
    <w:rsid w:val="00947810"/>
    <w:rsid w:val="0095073B"/>
    <w:rsid w:val="00951159"/>
    <w:rsid w:val="009516C4"/>
    <w:rsid w:val="00951FFA"/>
    <w:rsid w:val="00954906"/>
    <w:rsid w:val="0095566D"/>
    <w:rsid w:val="00956E55"/>
    <w:rsid w:val="0096000C"/>
    <w:rsid w:val="0096524F"/>
    <w:rsid w:val="00965F2D"/>
    <w:rsid w:val="009679B6"/>
    <w:rsid w:val="00967D66"/>
    <w:rsid w:val="00970EF2"/>
    <w:rsid w:val="00971FB0"/>
    <w:rsid w:val="00972C2E"/>
    <w:rsid w:val="00975ECA"/>
    <w:rsid w:val="00980106"/>
    <w:rsid w:val="0098366A"/>
    <w:rsid w:val="00983912"/>
    <w:rsid w:val="00983B61"/>
    <w:rsid w:val="00987676"/>
    <w:rsid w:val="00996CD2"/>
    <w:rsid w:val="009A1D29"/>
    <w:rsid w:val="009A32F9"/>
    <w:rsid w:val="009A44C6"/>
    <w:rsid w:val="009A693A"/>
    <w:rsid w:val="009A7B40"/>
    <w:rsid w:val="009B02C6"/>
    <w:rsid w:val="009B0827"/>
    <w:rsid w:val="009B0DB8"/>
    <w:rsid w:val="009B2C80"/>
    <w:rsid w:val="009B32F8"/>
    <w:rsid w:val="009B5216"/>
    <w:rsid w:val="009B7243"/>
    <w:rsid w:val="009B75CA"/>
    <w:rsid w:val="009D1E14"/>
    <w:rsid w:val="009D1FDD"/>
    <w:rsid w:val="009D618B"/>
    <w:rsid w:val="009D7178"/>
    <w:rsid w:val="009E57C7"/>
    <w:rsid w:val="009E6EF7"/>
    <w:rsid w:val="009F0793"/>
    <w:rsid w:val="009F0DD4"/>
    <w:rsid w:val="009F23D4"/>
    <w:rsid w:val="009F24BE"/>
    <w:rsid w:val="009F56D8"/>
    <w:rsid w:val="009F6348"/>
    <w:rsid w:val="00A06DD6"/>
    <w:rsid w:val="00A10224"/>
    <w:rsid w:val="00A1069F"/>
    <w:rsid w:val="00A11382"/>
    <w:rsid w:val="00A1209F"/>
    <w:rsid w:val="00A12134"/>
    <w:rsid w:val="00A1231A"/>
    <w:rsid w:val="00A12D0A"/>
    <w:rsid w:val="00A14642"/>
    <w:rsid w:val="00A163A9"/>
    <w:rsid w:val="00A16555"/>
    <w:rsid w:val="00A16865"/>
    <w:rsid w:val="00A176FA"/>
    <w:rsid w:val="00A2191E"/>
    <w:rsid w:val="00A24FE0"/>
    <w:rsid w:val="00A25FCD"/>
    <w:rsid w:val="00A271AA"/>
    <w:rsid w:val="00A3025E"/>
    <w:rsid w:val="00A3031B"/>
    <w:rsid w:val="00A32BAB"/>
    <w:rsid w:val="00A32DE8"/>
    <w:rsid w:val="00A34867"/>
    <w:rsid w:val="00A3488A"/>
    <w:rsid w:val="00A35A2A"/>
    <w:rsid w:val="00A35D2A"/>
    <w:rsid w:val="00A3640C"/>
    <w:rsid w:val="00A36912"/>
    <w:rsid w:val="00A40874"/>
    <w:rsid w:val="00A4299B"/>
    <w:rsid w:val="00A43605"/>
    <w:rsid w:val="00A438D2"/>
    <w:rsid w:val="00A444EF"/>
    <w:rsid w:val="00A44E89"/>
    <w:rsid w:val="00A51F16"/>
    <w:rsid w:val="00A54117"/>
    <w:rsid w:val="00A5674C"/>
    <w:rsid w:val="00A5730B"/>
    <w:rsid w:val="00A607F6"/>
    <w:rsid w:val="00A628B0"/>
    <w:rsid w:val="00A642A0"/>
    <w:rsid w:val="00A65875"/>
    <w:rsid w:val="00A67A3E"/>
    <w:rsid w:val="00A700E9"/>
    <w:rsid w:val="00A71583"/>
    <w:rsid w:val="00A75BBB"/>
    <w:rsid w:val="00A802A5"/>
    <w:rsid w:val="00A81464"/>
    <w:rsid w:val="00A854C0"/>
    <w:rsid w:val="00A85A78"/>
    <w:rsid w:val="00A86846"/>
    <w:rsid w:val="00A9051D"/>
    <w:rsid w:val="00A9396A"/>
    <w:rsid w:val="00A951E8"/>
    <w:rsid w:val="00A958D5"/>
    <w:rsid w:val="00A96BA2"/>
    <w:rsid w:val="00A96F8C"/>
    <w:rsid w:val="00AA10DB"/>
    <w:rsid w:val="00AA16B1"/>
    <w:rsid w:val="00AA1D61"/>
    <w:rsid w:val="00AA26C5"/>
    <w:rsid w:val="00AA4551"/>
    <w:rsid w:val="00AB09EC"/>
    <w:rsid w:val="00AB1FBB"/>
    <w:rsid w:val="00AB4A98"/>
    <w:rsid w:val="00AB51F4"/>
    <w:rsid w:val="00AB6288"/>
    <w:rsid w:val="00AB62A6"/>
    <w:rsid w:val="00AC125F"/>
    <w:rsid w:val="00AC29AB"/>
    <w:rsid w:val="00AC4438"/>
    <w:rsid w:val="00AC4663"/>
    <w:rsid w:val="00AC4C5F"/>
    <w:rsid w:val="00AC5111"/>
    <w:rsid w:val="00AC67A4"/>
    <w:rsid w:val="00AC72E3"/>
    <w:rsid w:val="00AC7804"/>
    <w:rsid w:val="00AC7AD7"/>
    <w:rsid w:val="00AD2989"/>
    <w:rsid w:val="00AD3B58"/>
    <w:rsid w:val="00AD3CC7"/>
    <w:rsid w:val="00AD615B"/>
    <w:rsid w:val="00AD6160"/>
    <w:rsid w:val="00AE0632"/>
    <w:rsid w:val="00AE1ED8"/>
    <w:rsid w:val="00AE43F0"/>
    <w:rsid w:val="00AE45BC"/>
    <w:rsid w:val="00AE5279"/>
    <w:rsid w:val="00AE64A3"/>
    <w:rsid w:val="00AE6B39"/>
    <w:rsid w:val="00AE7511"/>
    <w:rsid w:val="00AF2272"/>
    <w:rsid w:val="00AF4D66"/>
    <w:rsid w:val="00AF4E1C"/>
    <w:rsid w:val="00AF5992"/>
    <w:rsid w:val="00AF5E44"/>
    <w:rsid w:val="00AF771F"/>
    <w:rsid w:val="00AF7AC8"/>
    <w:rsid w:val="00B02553"/>
    <w:rsid w:val="00B05FAA"/>
    <w:rsid w:val="00B06CB2"/>
    <w:rsid w:val="00B102D8"/>
    <w:rsid w:val="00B149DE"/>
    <w:rsid w:val="00B165B9"/>
    <w:rsid w:val="00B168E5"/>
    <w:rsid w:val="00B17082"/>
    <w:rsid w:val="00B223BC"/>
    <w:rsid w:val="00B228BC"/>
    <w:rsid w:val="00B24F95"/>
    <w:rsid w:val="00B2569E"/>
    <w:rsid w:val="00B26D8B"/>
    <w:rsid w:val="00B30C01"/>
    <w:rsid w:val="00B33165"/>
    <w:rsid w:val="00B34D75"/>
    <w:rsid w:val="00B34D92"/>
    <w:rsid w:val="00B34FE6"/>
    <w:rsid w:val="00B40ECA"/>
    <w:rsid w:val="00B4118F"/>
    <w:rsid w:val="00B43BE8"/>
    <w:rsid w:val="00B4538D"/>
    <w:rsid w:val="00B46357"/>
    <w:rsid w:val="00B566A3"/>
    <w:rsid w:val="00B60757"/>
    <w:rsid w:val="00B61697"/>
    <w:rsid w:val="00B658D7"/>
    <w:rsid w:val="00B6598D"/>
    <w:rsid w:val="00B66052"/>
    <w:rsid w:val="00B67169"/>
    <w:rsid w:val="00B73B82"/>
    <w:rsid w:val="00B746B8"/>
    <w:rsid w:val="00B76C0D"/>
    <w:rsid w:val="00B81795"/>
    <w:rsid w:val="00B818D4"/>
    <w:rsid w:val="00B81C5C"/>
    <w:rsid w:val="00B830DB"/>
    <w:rsid w:val="00B84E2F"/>
    <w:rsid w:val="00B91F05"/>
    <w:rsid w:val="00B9206C"/>
    <w:rsid w:val="00B926AB"/>
    <w:rsid w:val="00B942F7"/>
    <w:rsid w:val="00B9543F"/>
    <w:rsid w:val="00B97BA3"/>
    <w:rsid w:val="00BA02D0"/>
    <w:rsid w:val="00BA3BC3"/>
    <w:rsid w:val="00BA5109"/>
    <w:rsid w:val="00BB01AF"/>
    <w:rsid w:val="00BB01E6"/>
    <w:rsid w:val="00BB113D"/>
    <w:rsid w:val="00BB2306"/>
    <w:rsid w:val="00BB3D75"/>
    <w:rsid w:val="00BB583A"/>
    <w:rsid w:val="00BB7790"/>
    <w:rsid w:val="00BC0299"/>
    <w:rsid w:val="00BC5330"/>
    <w:rsid w:val="00BC539C"/>
    <w:rsid w:val="00BC54DD"/>
    <w:rsid w:val="00BC59E0"/>
    <w:rsid w:val="00BC5CD1"/>
    <w:rsid w:val="00BC6A23"/>
    <w:rsid w:val="00BD16B6"/>
    <w:rsid w:val="00BD1CC4"/>
    <w:rsid w:val="00BD2F6F"/>
    <w:rsid w:val="00BD3557"/>
    <w:rsid w:val="00BD414F"/>
    <w:rsid w:val="00BD42E6"/>
    <w:rsid w:val="00BD46ED"/>
    <w:rsid w:val="00BD6AD7"/>
    <w:rsid w:val="00BD73B1"/>
    <w:rsid w:val="00BE0A5E"/>
    <w:rsid w:val="00BE1E89"/>
    <w:rsid w:val="00BE3ECB"/>
    <w:rsid w:val="00BE5406"/>
    <w:rsid w:val="00BE6BCC"/>
    <w:rsid w:val="00BF011C"/>
    <w:rsid w:val="00BF0B15"/>
    <w:rsid w:val="00BF2362"/>
    <w:rsid w:val="00BF2900"/>
    <w:rsid w:val="00C00496"/>
    <w:rsid w:val="00C00D75"/>
    <w:rsid w:val="00C0192B"/>
    <w:rsid w:val="00C062B3"/>
    <w:rsid w:val="00C1115B"/>
    <w:rsid w:val="00C13516"/>
    <w:rsid w:val="00C1495D"/>
    <w:rsid w:val="00C15F38"/>
    <w:rsid w:val="00C1715B"/>
    <w:rsid w:val="00C20BCC"/>
    <w:rsid w:val="00C23808"/>
    <w:rsid w:val="00C271F3"/>
    <w:rsid w:val="00C30699"/>
    <w:rsid w:val="00C33051"/>
    <w:rsid w:val="00C34395"/>
    <w:rsid w:val="00C36EAB"/>
    <w:rsid w:val="00C40530"/>
    <w:rsid w:val="00C40C88"/>
    <w:rsid w:val="00C4122E"/>
    <w:rsid w:val="00C4193D"/>
    <w:rsid w:val="00C42C84"/>
    <w:rsid w:val="00C4399D"/>
    <w:rsid w:val="00C43B9E"/>
    <w:rsid w:val="00C43FC4"/>
    <w:rsid w:val="00C4536C"/>
    <w:rsid w:val="00C477B9"/>
    <w:rsid w:val="00C47BA5"/>
    <w:rsid w:val="00C54E35"/>
    <w:rsid w:val="00C552EF"/>
    <w:rsid w:val="00C571A3"/>
    <w:rsid w:val="00C62454"/>
    <w:rsid w:val="00C643CD"/>
    <w:rsid w:val="00C6643F"/>
    <w:rsid w:val="00C67947"/>
    <w:rsid w:val="00C67C4F"/>
    <w:rsid w:val="00C72530"/>
    <w:rsid w:val="00C72EE1"/>
    <w:rsid w:val="00C76486"/>
    <w:rsid w:val="00C776AD"/>
    <w:rsid w:val="00C828F1"/>
    <w:rsid w:val="00C82A25"/>
    <w:rsid w:val="00C843B4"/>
    <w:rsid w:val="00C85837"/>
    <w:rsid w:val="00C90D9E"/>
    <w:rsid w:val="00C963AD"/>
    <w:rsid w:val="00C96AC7"/>
    <w:rsid w:val="00C973FC"/>
    <w:rsid w:val="00C97758"/>
    <w:rsid w:val="00C97DB1"/>
    <w:rsid w:val="00CA00D3"/>
    <w:rsid w:val="00CA1A81"/>
    <w:rsid w:val="00CA1FF5"/>
    <w:rsid w:val="00CA26EA"/>
    <w:rsid w:val="00CB08B6"/>
    <w:rsid w:val="00CB12E9"/>
    <w:rsid w:val="00CB17D7"/>
    <w:rsid w:val="00CB4E00"/>
    <w:rsid w:val="00CB529F"/>
    <w:rsid w:val="00CB5A79"/>
    <w:rsid w:val="00CB67E5"/>
    <w:rsid w:val="00CC1397"/>
    <w:rsid w:val="00CC1BED"/>
    <w:rsid w:val="00CC1C53"/>
    <w:rsid w:val="00CC4CDB"/>
    <w:rsid w:val="00CC5772"/>
    <w:rsid w:val="00CC778F"/>
    <w:rsid w:val="00CD064D"/>
    <w:rsid w:val="00CD090E"/>
    <w:rsid w:val="00CD1EAE"/>
    <w:rsid w:val="00CD1F5B"/>
    <w:rsid w:val="00CD6168"/>
    <w:rsid w:val="00CD7767"/>
    <w:rsid w:val="00CE2331"/>
    <w:rsid w:val="00CE2C5D"/>
    <w:rsid w:val="00CE4475"/>
    <w:rsid w:val="00CE5B8E"/>
    <w:rsid w:val="00CF13FA"/>
    <w:rsid w:val="00CF2DD3"/>
    <w:rsid w:val="00CF398D"/>
    <w:rsid w:val="00CF3ACE"/>
    <w:rsid w:val="00CF4102"/>
    <w:rsid w:val="00D01841"/>
    <w:rsid w:val="00D01FB6"/>
    <w:rsid w:val="00D0296C"/>
    <w:rsid w:val="00D03A8B"/>
    <w:rsid w:val="00D04B60"/>
    <w:rsid w:val="00D058CB"/>
    <w:rsid w:val="00D1148F"/>
    <w:rsid w:val="00D1364C"/>
    <w:rsid w:val="00D14675"/>
    <w:rsid w:val="00D17A37"/>
    <w:rsid w:val="00D226CB"/>
    <w:rsid w:val="00D256DB"/>
    <w:rsid w:val="00D26D87"/>
    <w:rsid w:val="00D301EA"/>
    <w:rsid w:val="00D30885"/>
    <w:rsid w:val="00D31C67"/>
    <w:rsid w:val="00D329BA"/>
    <w:rsid w:val="00D33567"/>
    <w:rsid w:val="00D358C7"/>
    <w:rsid w:val="00D425D2"/>
    <w:rsid w:val="00D449FF"/>
    <w:rsid w:val="00D44A9D"/>
    <w:rsid w:val="00D46A78"/>
    <w:rsid w:val="00D513A0"/>
    <w:rsid w:val="00D5260A"/>
    <w:rsid w:val="00D52D67"/>
    <w:rsid w:val="00D53708"/>
    <w:rsid w:val="00D5434F"/>
    <w:rsid w:val="00D665FB"/>
    <w:rsid w:val="00D743C4"/>
    <w:rsid w:val="00D7494C"/>
    <w:rsid w:val="00D761E0"/>
    <w:rsid w:val="00D80D26"/>
    <w:rsid w:val="00D816F4"/>
    <w:rsid w:val="00D821D1"/>
    <w:rsid w:val="00D85603"/>
    <w:rsid w:val="00D85B9B"/>
    <w:rsid w:val="00D90F17"/>
    <w:rsid w:val="00D91379"/>
    <w:rsid w:val="00D96B9A"/>
    <w:rsid w:val="00D97110"/>
    <w:rsid w:val="00DA1E7A"/>
    <w:rsid w:val="00DA2F75"/>
    <w:rsid w:val="00DA4D64"/>
    <w:rsid w:val="00DA4EE5"/>
    <w:rsid w:val="00DA65A8"/>
    <w:rsid w:val="00DA7021"/>
    <w:rsid w:val="00DA726F"/>
    <w:rsid w:val="00DB2BE9"/>
    <w:rsid w:val="00DB6313"/>
    <w:rsid w:val="00DB6908"/>
    <w:rsid w:val="00DC053F"/>
    <w:rsid w:val="00DC0E1B"/>
    <w:rsid w:val="00DC5883"/>
    <w:rsid w:val="00DC58A7"/>
    <w:rsid w:val="00DD0C99"/>
    <w:rsid w:val="00DD1169"/>
    <w:rsid w:val="00DD2099"/>
    <w:rsid w:val="00DD32D5"/>
    <w:rsid w:val="00DD3DB6"/>
    <w:rsid w:val="00DD4922"/>
    <w:rsid w:val="00DD5EC0"/>
    <w:rsid w:val="00DD6C89"/>
    <w:rsid w:val="00DD7140"/>
    <w:rsid w:val="00DD7C6B"/>
    <w:rsid w:val="00DD7E92"/>
    <w:rsid w:val="00DE434C"/>
    <w:rsid w:val="00DE6170"/>
    <w:rsid w:val="00DE7234"/>
    <w:rsid w:val="00DE77DF"/>
    <w:rsid w:val="00DE7AB6"/>
    <w:rsid w:val="00DF0E5C"/>
    <w:rsid w:val="00DF1898"/>
    <w:rsid w:val="00DF1BA2"/>
    <w:rsid w:val="00DF2452"/>
    <w:rsid w:val="00DF3B8F"/>
    <w:rsid w:val="00DF5015"/>
    <w:rsid w:val="00DF5E83"/>
    <w:rsid w:val="00DF5FC5"/>
    <w:rsid w:val="00DF761D"/>
    <w:rsid w:val="00E01237"/>
    <w:rsid w:val="00E01D29"/>
    <w:rsid w:val="00E0621B"/>
    <w:rsid w:val="00E10641"/>
    <w:rsid w:val="00E12DD3"/>
    <w:rsid w:val="00E21886"/>
    <w:rsid w:val="00E24F5D"/>
    <w:rsid w:val="00E2584E"/>
    <w:rsid w:val="00E25B7B"/>
    <w:rsid w:val="00E25FA4"/>
    <w:rsid w:val="00E26D27"/>
    <w:rsid w:val="00E36763"/>
    <w:rsid w:val="00E36ABD"/>
    <w:rsid w:val="00E4095D"/>
    <w:rsid w:val="00E41CC1"/>
    <w:rsid w:val="00E426A2"/>
    <w:rsid w:val="00E43756"/>
    <w:rsid w:val="00E43A4E"/>
    <w:rsid w:val="00E46ACA"/>
    <w:rsid w:val="00E47718"/>
    <w:rsid w:val="00E47CEB"/>
    <w:rsid w:val="00E51C05"/>
    <w:rsid w:val="00E51EF7"/>
    <w:rsid w:val="00E5464D"/>
    <w:rsid w:val="00E54C5E"/>
    <w:rsid w:val="00E55A30"/>
    <w:rsid w:val="00E563C7"/>
    <w:rsid w:val="00E569D9"/>
    <w:rsid w:val="00E56ABD"/>
    <w:rsid w:val="00E5713B"/>
    <w:rsid w:val="00E61653"/>
    <w:rsid w:val="00E66EF5"/>
    <w:rsid w:val="00E67586"/>
    <w:rsid w:val="00E774A3"/>
    <w:rsid w:val="00E82745"/>
    <w:rsid w:val="00E85B2E"/>
    <w:rsid w:val="00E86972"/>
    <w:rsid w:val="00E90F2E"/>
    <w:rsid w:val="00E91D59"/>
    <w:rsid w:val="00E93DB7"/>
    <w:rsid w:val="00E9512A"/>
    <w:rsid w:val="00E96993"/>
    <w:rsid w:val="00E971FA"/>
    <w:rsid w:val="00E97C9D"/>
    <w:rsid w:val="00EA0CBB"/>
    <w:rsid w:val="00EA6230"/>
    <w:rsid w:val="00EA67AA"/>
    <w:rsid w:val="00EA751A"/>
    <w:rsid w:val="00EB24E4"/>
    <w:rsid w:val="00EB283D"/>
    <w:rsid w:val="00EB4FBF"/>
    <w:rsid w:val="00EB6D4F"/>
    <w:rsid w:val="00EB715A"/>
    <w:rsid w:val="00EC04AF"/>
    <w:rsid w:val="00EC2EC2"/>
    <w:rsid w:val="00EC376D"/>
    <w:rsid w:val="00EC7CD8"/>
    <w:rsid w:val="00ED157D"/>
    <w:rsid w:val="00ED36F0"/>
    <w:rsid w:val="00ED7122"/>
    <w:rsid w:val="00EE0D01"/>
    <w:rsid w:val="00EE13CC"/>
    <w:rsid w:val="00EE35DD"/>
    <w:rsid w:val="00EE36A1"/>
    <w:rsid w:val="00EE3F77"/>
    <w:rsid w:val="00EF253A"/>
    <w:rsid w:val="00EF2671"/>
    <w:rsid w:val="00EF27AF"/>
    <w:rsid w:val="00EF2DE8"/>
    <w:rsid w:val="00EF38E8"/>
    <w:rsid w:val="00EF6ED0"/>
    <w:rsid w:val="00F001A6"/>
    <w:rsid w:val="00F00B2D"/>
    <w:rsid w:val="00F0400D"/>
    <w:rsid w:val="00F040E7"/>
    <w:rsid w:val="00F05719"/>
    <w:rsid w:val="00F07A94"/>
    <w:rsid w:val="00F102AA"/>
    <w:rsid w:val="00F10C7A"/>
    <w:rsid w:val="00F119BA"/>
    <w:rsid w:val="00F11A28"/>
    <w:rsid w:val="00F11E69"/>
    <w:rsid w:val="00F12AA1"/>
    <w:rsid w:val="00F13E36"/>
    <w:rsid w:val="00F207D2"/>
    <w:rsid w:val="00F20D8B"/>
    <w:rsid w:val="00F21C44"/>
    <w:rsid w:val="00F222EF"/>
    <w:rsid w:val="00F2398A"/>
    <w:rsid w:val="00F25683"/>
    <w:rsid w:val="00F260B0"/>
    <w:rsid w:val="00F26248"/>
    <w:rsid w:val="00F26263"/>
    <w:rsid w:val="00F31E67"/>
    <w:rsid w:val="00F3267B"/>
    <w:rsid w:val="00F33D80"/>
    <w:rsid w:val="00F36913"/>
    <w:rsid w:val="00F429A1"/>
    <w:rsid w:val="00F42D32"/>
    <w:rsid w:val="00F4646E"/>
    <w:rsid w:val="00F533B5"/>
    <w:rsid w:val="00F550BD"/>
    <w:rsid w:val="00F552FA"/>
    <w:rsid w:val="00F55E5D"/>
    <w:rsid w:val="00F57C9D"/>
    <w:rsid w:val="00F57FD9"/>
    <w:rsid w:val="00F60D3F"/>
    <w:rsid w:val="00F615AB"/>
    <w:rsid w:val="00F61A6E"/>
    <w:rsid w:val="00F61FAE"/>
    <w:rsid w:val="00F70CA2"/>
    <w:rsid w:val="00F70D2B"/>
    <w:rsid w:val="00F74B89"/>
    <w:rsid w:val="00F764B0"/>
    <w:rsid w:val="00F802C6"/>
    <w:rsid w:val="00F84346"/>
    <w:rsid w:val="00F85E2C"/>
    <w:rsid w:val="00F85ED8"/>
    <w:rsid w:val="00F86876"/>
    <w:rsid w:val="00F86C3F"/>
    <w:rsid w:val="00F87374"/>
    <w:rsid w:val="00F92509"/>
    <w:rsid w:val="00FA02AC"/>
    <w:rsid w:val="00FA0570"/>
    <w:rsid w:val="00FA1376"/>
    <w:rsid w:val="00FA53D6"/>
    <w:rsid w:val="00FA566B"/>
    <w:rsid w:val="00FA645D"/>
    <w:rsid w:val="00FA6D05"/>
    <w:rsid w:val="00FB143B"/>
    <w:rsid w:val="00FB1B00"/>
    <w:rsid w:val="00FB3858"/>
    <w:rsid w:val="00FB5473"/>
    <w:rsid w:val="00FB5951"/>
    <w:rsid w:val="00FB7B71"/>
    <w:rsid w:val="00FB7CDC"/>
    <w:rsid w:val="00FC767C"/>
    <w:rsid w:val="00FD12AF"/>
    <w:rsid w:val="00FD1807"/>
    <w:rsid w:val="00FD35BB"/>
    <w:rsid w:val="00FE3904"/>
    <w:rsid w:val="00FE3CA0"/>
    <w:rsid w:val="00FE6496"/>
    <w:rsid w:val="00FE6E2E"/>
    <w:rsid w:val="00FF0EA0"/>
    <w:rsid w:val="00FF36F3"/>
    <w:rsid w:val="00FF4450"/>
    <w:rsid w:val="00FF5CC0"/>
    <w:rsid w:val="00FF641A"/>
    <w:rsid w:val="00FF7E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FBF024"/>
  <w15:docId w15:val="{3C891531-FF46-432E-88E9-2EC19B208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A662F"/>
  </w:style>
  <w:style w:type="paragraph" w:styleId="1">
    <w:name w:val="heading 1"/>
    <w:basedOn w:val="a"/>
    <w:next w:val="a"/>
    <w:link w:val="10"/>
    <w:uiPriority w:val="9"/>
    <w:qFormat/>
    <w:rsid w:val="008A662F"/>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uiPriority w:val="9"/>
    <w:unhideWhenUsed/>
    <w:qFormat/>
    <w:rsid w:val="008A662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080C97"/>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2A65CA"/>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next w:val="a"/>
    <w:link w:val="50"/>
    <w:uiPriority w:val="9"/>
    <w:semiHidden/>
    <w:unhideWhenUsed/>
    <w:qFormat/>
    <w:rsid w:val="008A662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8A662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8">
    <w:name w:val="heading 8"/>
    <w:basedOn w:val="a"/>
    <w:next w:val="a"/>
    <w:link w:val="80"/>
    <w:uiPriority w:val="9"/>
    <w:unhideWhenUsed/>
    <w:qFormat/>
    <w:rsid w:val="005431C7"/>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A662F"/>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8A662F"/>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080C97"/>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2A65CA"/>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semiHidden/>
    <w:rsid w:val="008A662F"/>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8A662F"/>
    <w:rPr>
      <w:rFonts w:asciiTheme="majorHAnsi" w:eastAsiaTheme="majorEastAsia" w:hAnsiTheme="majorHAnsi" w:cstheme="majorBidi"/>
      <w:i/>
      <w:iCs/>
      <w:color w:val="243F60" w:themeColor="accent1" w:themeShade="7F"/>
    </w:rPr>
  </w:style>
  <w:style w:type="character" w:customStyle="1" w:styleId="80">
    <w:name w:val="Заголовок 8 Знак"/>
    <w:basedOn w:val="a0"/>
    <w:link w:val="8"/>
    <w:uiPriority w:val="9"/>
    <w:rsid w:val="005431C7"/>
    <w:rPr>
      <w:rFonts w:asciiTheme="majorHAnsi" w:eastAsiaTheme="majorEastAsia" w:hAnsiTheme="majorHAnsi" w:cstheme="majorBidi"/>
      <w:color w:val="404040" w:themeColor="text1" w:themeTint="BF"/>
      <w:sz w:val="20"/>
      <w:szCs w:val="20"/>
    </w:rPr>
  </w:style>
  <w:style w:type="table" w:styleId="a3">
    <w:name w:val="Table Grid"/>
    <w:basedOn w:val="a1"/>
    <w:uiPriority w:val="39"/>
    <w:rsid w:val="008A662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Normal (Web)"/>
    <w:aliases w:val="Обычный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5"/>
    <w:uiPriority w:val="99"/>
    <w:unhideWhenUsed/>
    <w:qFormat/>
    <w:rsid w:val="008A66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Обычный (Интернет) Знак"/>
    <w:aliases w:val="Обычный (Web)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basedOn w:val="a0"/>
    <w:link w:val="a4"/>
    <w:uiPriority w:val="99"/>
    <w:rsid w:val="008A662F"/>
    <w:rPr>
      <w:rFonts w:ascii="Times New Roman" w:eastAsia="Times New Roman" w:hAnsi="Times New Roman" w:cs="Times New Roman"/>
      <w:sz w:val="24"/>
      <w:szCs w:val="24"/>
      <w:lang w:eastAsia="ru-RU"/>
    </w:rPr>
  </w:style>
  <w:style w:type="paragraph" w:styleId="a6">
    <w:name w:val="List Paragraph"/>
    <w:basedOn w:val="a"/>
    <w:uiPriority w:val="34"/>
    <w:qFormat/>
    <w:rsid w:val="008A662F"/>
    <w:pPr>
      <w:spacing w:after="0" w:line="240" w:lineRule="auto"/>
      <w:ind w:left="720"/>
      <w:contextualSpacing/>
    </w:pPr>
    <w:rPr>
      <w:rFonts w:ascii="Times New Roman" w:eastAsia="Times New Roman" w:hAnsi="Times New Roman" w:cs="Times New Roman"/>
      <w:sz w:val="24"/>
      <w:szCs w:val="24"/>
      <w:lang w:eastAsia="ru-RU"/>
    </w:rPr>
  </w:style>
  <w:style w:type="paragraph" w:styleId="a7">
    <w:name w:val="No Spacing"/>
    <w:aliases w:val="Руев"/>
    <w:link w:val="a8"/>
    <w:uiPriority w:val="1"/>
    <w:qFormat/>
    <w:rsid w:val="008A662F"/>
    <w:pPr>
      <w:spacing w:after="0" w:line="240" w:lineRule="auto"/>
    </w:pPr>
  </w:style>
  <w:style w:type="character" w:customStyle="1" w:styleId="a8">
    <w:name w:val="Без интервала Знак"/>
    <w:aliases w:val="Руев Знак"/>
    <w:basedOn w:val="a0"/>
    <w:link w:val="a7"/>
    <w:uiPriority w:val="99"/>
    <w:locked/>
    <w:rsid w:val="002A65CA"/>
  </w:style>
  <w:style w:type="character" w:styleId="a9">
    <w:name w:val="Strong"/>
    <w:basedOn w:val="a0"/>
    <w:uiPriority w:val="22"/>
    <w:qFormat/>
    <w:rsid w:val="008A662F"/>
    <w:rPr>
      <w:b/>
      <w:bCs/>
    </w:rPr>
  </w:style>
  <w:style w:type="paragraph" w:styleId="aa">
    <w:name w:val="Balloon Text"/>
    <w:basedOn w:val="a"/>
    <w:link w:val="ab"/>
    <w:uiPriority w:val="99"/>
    <w:semiHidden/>
    <w:unhideWhenUsed/>
    <w:rsid w:val="008A662F"/>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8A662F"/>
    <w:rPr>
      <w:rFonts w:ascii="Tahoma" w:hAnsi="Tahoma" w:cs="Tahoma"/>
      <w:sz w:val="16"/>
      <w:szCs w:val="16"/>
    </w:rPr>
  </w:style>
  <w:style w:type="paragraph" w:styleId="ac">
    <w:name w:val="header"/>
    <w:basedOn w:val="a"/>
    <w:link w:val="ad"/>
    <w:uiPriority w:val="99"/>
    <w:unhideWhenUsed/>
    <w:rsid w:val="008A662F"/>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8A662F"/>
  </w:style>
  <w:style w:type="paragraph" w:styleId="ae">
    <w:name w:val="footer"/>
    <w:basedOn w:val="a"/>
    <w:link w:val="af"/>
    <w:uiPriority w:val="99"/>
    <w:unhideWhenUsed/>
    <w:rsid w:val="008A662F"/>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A662F"/>
  </w:style>
  <w:style w:type="character" w:styleId="af0">
    <w:name w:val="Hyperlink"/>
    <w:basedOn w:val="a0"/>
    <w:uiPriority w:val="99"/>
    <w:unhideWhenUsed/>
    <w:rsid w:val="008A662F"/>
    <w:rPr>
      <w:color w:val="0000FF" w:themeColor="hyperlink"/>
      <w:u w:val="single"/>
    </w:rPr>
  </w:style>
  <w:style w:type="character" w:customStyle="1" w:styleId="apple-converted-space">
    <w:name w:val="apple-converted-space"/>
    <w:basedOn w:val="a0"/>
    <w:rsid w:val="008A662F"/>
  </w:style>
  <w:style w:type="character" w:customStyle="1" w:styleId="c9">
    <w:name w:val="c9"/>
    <w:basedOn w:val="a0"/>
    <w:rsid w:val="008A662F"/>
  </w:style>
  <w:style w:type="character" w:customStyle="1" w:styleId="c5">
    <w:name w:val="c5"/>
    <w:basedOn w:val="a0"/>
    <w:rsid w:val="008A662F"/>
  </w:style>
  <w:style w:type="character" w:customStyle="1" w:styleId="c1">
    <w:name w:val="c1"/>
    <w:basedOn w:val="a0"/>
    <w:qFormat/>
    <w:rsid w:val="008A662F"/>
  </w:style>
  <w:style w:type="character" w:customStyle="1" w:styleId="c3">
    <w:name w:val="c3"/>
    <w:basedOn w:val="a0"/>
    <w:rsid w:val="008A662F"/>
  </w:style>
  <w:style w:type="paragraph" w:styleId="af1">
    <w:name w:val="Body Text"/>
    <w:basedOn w:val="a"/>
    <w:link w:val="11"/>
    <w:uiPriority w:val="99"/>
    <w:semiHidden/>
    <w:unhideWhenUsed/>
    <w:rsid w:val="008A662F"/>
    <w:pPr>
      <w:shd w:val="clear" w:color="auto" w:fill="FFFFFF"/>
      <w:spacing w:after="120" w:line="211" w:lineRule="exact"/>
      <w:jc w:val="right"/>
    </w:pPr>
    <w:rPr>
      <w:rFonts w:eastAsiaTheme="minorEastAsia"/>
      <w:lang w:eastAsia="ru-RU"/>
    </w:rPr>
  </w:style>
  <w:style w:type="character" w:customStyle="1" w:styleId="11">
    <w:name w:val="Основной текст Знак1"/>
    <w:link w:val="af1"/>
    <w:uiPriority w:val="99"/>
    <w:semiHidden/>
    <w:locked/>
    <w:rsid w:val="008A662F"/>
    <w:rPr>
      <w:rFonts w:eastAsiaTheme="minorEastAsia"/>
      <w:shd w:val="clear" w:color="auto" w:fill="FFFFFF"/>
      <w:lang w:eastAsia="ru-RU"/>
    </w:rPr>
  </w:style>
  <w:style w:type="character" w:customStyle="1" w:styleId="af2">
    <w:name w:val="Основной текст Знак"/>
    <w:basedOn w:val="a0"/>
    <w:uiPriority w:val="99"/>
    <w:semiHidden/>
    <w:rsid w:val="008A662F"/>
  </w:style>
  <w:style w:type="character" w:customStyle="1" w:styleId="324">
    <w:name w:val="Заголовок №3 (2) + Не полужирный4"/>
    <w:aliases w:val="Не курсив16"/>
    <w:rsid w:val="008A662F"/>
    <w:rPr>
      <w:b/>
      <w:bCs/>
      <w:i/>
      <w:iCs/>
      <w:sz w:val="22"/>
      <w:szCs w:val="22"/>
      <w:lang w:bidi="ar-SA"/>
    </w:rPr>
  </w:style>
  <w:style w:type="character" w:customStyle="1" w:styleId="c0">
    <w:name w:val="c0"/>
    <w:basedOn w:val="a0"/>
    <w:rsid w:val="008A662F"/>
  </w:style>
  <w:style w:type="paragraph" w:customStyle="1" w:styleId="c10">
    <w:name w:val="c10"/>
    <w:basedOn w:val="a"/>
    <w:uiPriority w:val="99"/>
    <w:rsid w:val="008A66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2">
    <w:name w:val="Заголовок №1_"/>
    <w:basedOn w:val="a0"/>
    <w:link w:val="13"/>
    <w:rsid w:val="008A662F"/>
    <w:rPr>
      <w:rFonts w:ascii="Candara" w:eastAsia="Candara" w:hAnsi="Candara" w:cs="Candara"/>
      <w:b/>
      <w:bCs/>
      <w:sz w:val="26"/>
      <w:szCs w:val="26"/>
      <w:shd w:val="clear" w:color="auto" w:fill="FFFFFF"/>
    </w:rPr>
  </w:style>
  <w:style w:type="paragraph" w:customStyle="1" w:styleId="13">
    <w:name w:val="Заголовок №1"/>
    <w:basedOn w:val="a"/>
    <w:link w:val="12"/>
    <w:rsid w:val="008A662F"/>
    <w:pPr>
      <w:widowControl w:val="0"/>
      <w:shd w:val="clear" w:color="auto" w:fill="FFFFFF"/>
      <w:spacing w:after="120" w:line="0" w:lineRule="atLeast"/>
      <w:jc w:val="center"/>
      <w:outlineLvl w:val="0"/>
    </w:pPr>
    <w:rPr>
      <w:rFonts w:ascii="Candara" w:eastAsia="Candara" w:hAnsi="Candara" w:cs="Candara"/>
      <w:b/>
      <w:bCs/>
      <w:sz w:val="26"/>
      <w:szCs w:val="26"/>
    </w:rPr>
  </w:style>
  <w:style w:type="character" w:customStyle="1" w:styleId="1TimesNewRoman">
    <w:name w:val="Заголовок №1 + Times New Roman;Не полужирный;Курсив"/>
    <w:basedOn w:val="12"/>
    <w:rsid w:val="008A662F"/>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character" w:customStyle="1" w:styleId="31">
    <w:name w:val="Основной текст (3)_"/>
    <w:basedOn w:val="a0"/>
    <w:link w:val="32"/>
    <w:uiPriority w:val="99"/>
    <w:rsid w:val="008A662F"/>
    <w:rPr>
      <w:rFonts w:ascii="Candara" w:eastAsia="Candara" w:hAnsi="Candara" w:cs="Candara"/>
      <w:b/>
      <w:bCs/>
      <w:shd w:val="clear" w:color="auto" w:fill="FFFFFF"/>
    </w:rPr>
  </w:style>
  <w:style w:type="paragraph" w:customStyle="1" w:styleId="32">
    <w:name w:val="Основной текст (3)"/>
    <w:basedOn w:val="a"/>
    <w:link w:val="31"/>
    <w:uiPriority w:val="99"/>
    <w:rsid w:val="008A662F"/>
    <w:pPr>
      <w:widowControl w:val="0"/>
      <w:shd w:val="clear" w:color="auto" w:fill="FFFFFF"/>
      <w:spacing w:before="420" w:after="240" w:line="0" w:lineRule="atLeast"/>
    </w:pPr>
    <w:rPr>
      <w:rFonts w:ascii="Candara" w:eastAsia="Candara" w:hAnsi="Candara" w:cs="Candara"/>
      <w:b/>
      <w:bCs/>
    </w:rPr>
  </w:style>
  <w:style w:type="character" w:customStyle="1" w:styleId="3TimesNewRoman1pt">
    <w:name w:val="Основной текст (3) + Times New Roman;Не полужирный;Курсив;Интервал 1 pt"/>
    <w:basedOn w:val="31"/>
    <w:rsid w:val="008A662F"/>
    <w:rPr>
      <w:rFonts w:ascii="Times New Roman" w:eastAsia="Times New Roman" w:hAnsi="Times New Roman" w:cs="Times New Roman"/>
      <w:b/>
      <w:bCs/>
      <w:i/>
      <w:iCs/>
      <w:color w:val="000000"/>
      <w:spacing w:val="20"/>
      <w:w w:val="100"/>
      <w:position w:val="0"/>
      <w:shd w:val="clear" w:color="auto" w:fill="FFFFFF"/>
      <w:lang w:val="ru-RU" w:eastAsia="ru-RU" w:bidi="ru-RU"/>
    </w:rPr>
  </w:style>
  <w:style w:type="character" w:customStyle="1" w:styleId="22">
    <w:name w:val="Заголовок №2 (2)_"/>
    <w:basedOn w:val="a0"/>
    <w:link w:val="220"/>
    <w:rsid w:val="008A662F"/>
    <w:rPr>
      <w:rFonts w:ascii="Times New Roman" w:eastAsia="Times New Roman" w:hAnsi="Times New Roman" w:cs="Times New Roman"/>
      <w:b/>
      <w:bCs/>
      <w:sz w:val="21"/>
      <w:szCs w:val="21"/>
      <w:shd w:val="clear" w:color="auto" w:fill="FFFFFF"/>
    </w:rPr>
  </w:style>
  <w:style w:type="paragraph" w:customStyle="1" w:styleId="220">
    <w:name w:val="Заголовок №2 (2)"/>
    <w:basedOn w:val="a"/>
    <w:link w:val="22"/>
    <w:rsid w:val="008A662F"/>
    <w:pPr>
      <w:widowControl w:val="0"/>
      <w:shd w:val="clear" w:color="auto" w:fill="FFFFFF"/>
      <w:spacing w:before="240" w:after="240" w:line="0" w:lineRule="atLeast"/>
      <w:outlineLvl w:val="1"/>
    </w:pPr>
    <w:rPr>
      <w:rFonts w:ascii="Times New Roman" w:eastAsia="Times New Roman" w:hAnsi="Times New Roman" w:cs="Times New Roman"/>
      <w:b/>
      <w:bCs/>
      <w:sz w:val="21"/>
      <w:szCs w:val="21"/>
    </w:rPr>
  </w:style>
  <w:style w:type="character" w:customStyle="1" w:styleId="2211pt1pt">
    <w:name w:val="Заголовок №2 (2) + 11 pt;Не полужирный;Курсив;Интервал 1 pt"/>
    <w:basedOn w:val="22"/>
    <w:rsid w:val="008A662F"/>
    <w:rPr>
      <w:rFonts w:ascii="Times New Roman" w:eastAsia="Times New Roman" w:hAnsi="Times New Roman" w:cs="Times New Roman"/>
      <w:b/>
      <w:bCs/>
      <w:i/>
      <w:iCs/>
      <w:color w:val="000000"/>
      <w:spacing w:val="20"/>
      <w:w w:val="100"/>
      <w:position w:val="0"/>
      <w:sz w:val="22"/>
      <w:szCs w:val="22"/>
      <w:shd w:val="clear" w:color="auto" w:fill="FFFFFF"/>
      <w:lang w:val="ru-RU" w:eastAsia="ru-RU" w:bidi="ru-RU"/>
    </w:rPr>
  </w:style>
  <w:style w:type="character" w:customStyle="1" w:styleId="21">
    <w:name w:val="Заголовок №2_"/>
    <w:basedOn w:val="a0"/>
    <w:link w:val="23"/>
    <w:rsid w:val="008A662F"/>
    <w:rPr>
      <w:rFonts w:ascii="Times New Roman" w:eastAsia="Times New Roman" w:hAnsi="Times New Roman" w:cs="Times New Roman"/>
      <w:b/>
      <w:bCs/>
      <w:shd w:val="clear" w:color="auto" w:fill="FFFFFF"/>
    </w:rPr>
  </w:style>
  <w:style w:type="paragraph" w:customStyle="1" w:styleId="23">
    <w:name w:val="Заголовок №2"/>
    <w:basedOn w:val="a"/>
    <w:link w:val="21"/>
    <w:rsid w:val="008A662F"/>
    <w:pPr>
      <w:widowControl w:val="0"/>
      <w:shd w:val="clear" w:color="auto" w:fill="FFFFFF"/>
      <w:spacing w:before="240" w:after="120" w:line="0" w:lineRule="atLeast"/>
      <w:ind w:firstLine="380"/>
      <w:jc w:val="both"/>
      <w:outlineLvl w:val="1"/>
    </w:pPr>
    <w:rPr>
      <w:rFonts w:ascii="Times New Roman" w:eastAsia="Times New Roman" w:hAnsi="Times New Roman" w:cs="Times New Roman"/>
      <w:b/>
      <w:bCs/>
    </w:rPr>
  </w:style>
  <w:style w:type="character" w:customStyle="1" w:styleId="24">
    <w:name w:val="Основной текст (2)_"/>
    <w:basedOn w:val="a0"/>
    <w:link w:val="25"/>
    <w:uiPriority w:val="99"/>
    <w:rsid w:val="008A662F"/>
    <w:rPr>
      <w:rFonts w:ascii="Times New Roman" w:eastAsia="Times New Roman" w:hAnsi="Times New Roman" w:cs="Times New Roman"/>
      <w:i/>
      <w:iCs/>
      <w:shd w:val="clear" w:color="auto" w:fill="FFFFFF"/>
    </w:rPr>
  </w:style>
  <w:style w:type="paragraph" w:customStyle="1" w:styleId="25">
    <w:name w:val="Основной текст (2)"/>
    <w:basedOn w:val="a"/>
    <w:link w:val="24"/>
    <w:uiPriority w:val="99"/>
    <w:rsid w:val="008A662F"/>
    <w:pPr>
      <w:widowControl w:val="0"/>
      <w:shd w:val="clear" w:color="auto" w:fill="FFFFFF"/>
      <w:spacing w:before="120" w:after="120" w:line="0" w:lineRule="atLeast"/>
      <w:ind w:hanging="200"/>
    </w:pPr>
    <w:rPr>
      <w:rFonts w:ascii="Times New Roman" w:eastAsia="Times New Roman" w:hAnsi="Times New Roman" w:cs="Times New Roman"/>
      <w:i/>
      <w:iCs/>
    </w:rPr>
  </w:style>
  <w:style w:type="character" w:customStyle="1" w:styleId="41">
    <w:name w:val="Основной текст (4)_"/>
    <w:basedOn w:val="a0"/>
    <w:link w:val="42"/>
    <w:uiPriority w:val="99"/>
    <w:rsid w:val="008A662F"/>
    <w:rPr>
      <w:rFonts w:ascii="Times New Roman" w:eastAsia="Times New Roman" w:hAnsi="Times New Roman" w:cs="Times New Roman"/>
      <w:b/>
      <w:bCs/>
      <w:shd w:val="clear" w:color="auto" w:fill="FFFFFF"/>
    </w:rPr>
  </w:style>
  <w:style w:type="paragraph" w:customStyle="1" w:styleId="42">
    <w:name w:val="Основной текст (4)"/>
    <w:basedOn w:val="a"/>
    <w:link w:val="41"/>
    <w:uiPriority w:val="99"/>
    <w:rsid w:val="008A662F"/>
    <w:pPr>
      <w:widowControl w:val="0"/>
      <w:shd w:val="clear" w:color="auto" w:fill="FFFFFF"/>
      <w:spacing w:before="120" w:after="120" w:line="0" w:lineRule="atLeast"/>
      <w:ind w:firstLine="380"/>
      <w:jc w:val="both"/>
    </w:pPr>
    <w:rPr>
      <w:rFonts w:ascii="Times New Roman" w:eastAsia="Times New Roman" w:hAnsi="Times New Roman" w:cs="Times New Roman"/>
      <w:b/>
      <w:bCs/>
    </w:rPr>
  </w:style>
  <w:style w:type="character" w:customStyle="1" w:styleId="2Candara12pt-1pt">
    <w:name w:val="Основной текст (2) + Candara;12 pt;Не курсив;Интервал -1 pt"/>
    <w:basedOn w:val="24"/>
    <w:rsid w:val="008A662F"/>
    <w:rPr>
      <w:rFonts w:ascii="Candara" w:eastAsia="Candara" w:hAnsi="Candara" w:cs="Candara"/>
      <w:i/>
      <w:iCs/>
      <w:color w:val="000000"/>
      <w:spacing w:val="-20"/>
      <w:w w:val="100"/>
      <w:position w:val="0"/>
      <w:sz w:val="24"/>
      <w:szCs w:val="24"/>
      <w:shd w:val="clear" w:color="auto" w:fill="FFFFFF"/>
      <w:lang w:val="en-US" w:eastAsia="en-US" w:bidi="en-US"/>
    </w:rPr>
  </w:style>
  <w:style w:type="character" w:customStyle="1" w:styleId="26">
    <w:name w:val="Основной текст (2) + Полужирный;Не курсив"/>
    <w:basedOn w:val="24"/>
    <w:rsid w:val="008A662F"/>
    <w:rPr>
      <w:rFonts w:ascii="Times New Roman" w:eastAsia="Times New Roman" w:hAnsi="Times New Roman" w:cs="Times New Roman"/>
      <w:b/>
      <w:bCs/>
      <w:i/>
      <w:iCs/>
      <w:color w:val="000000"/>
      <w:spacing w:val="0"/>
      <w:w w:val="100"/>
      <w:position w:val="0"/>
      <w:shd w:val="clear" w:color="auto" w:fill="FFFFFF"/>
      <w:lang w:val="ru-RU" w:eastAsia="ru-RU" w:bidi="ru-RU"/>
    </w:rPr>
  </w:style>
  <w:style w:type="character" w:customStyle="1" w:styleId="312pt">
    <w:name w:val="Основной текст (3) + 12 pt;Не полужирный"/>
    <w:basedOn w:val="31"/>
    <w:rsid w:val="008A662F"/>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4115pt1pt">
    <w:name w:val="Основной текст (4) + 11;5 pt;Курсив;Интервал 1 pt"/>
    <w:basedOn w:val="41"/>
    <w:rsid w:val="008A662F"/>
    <w:rPr>
      <w:rFonts w:ascii="Times New Roman" w:eastAsia="Times New Roman" w:hAnsi="Times New Roman" w:cs="Times New Roman"/>
      <w:b w:val="0"/>
      <w:bCs w:val="0"/>
      <w:i/>
      <w:iCs/>
      <w:smallCaps w:val="0"/>
      <w:strike w:val="0"/>
      <w:color w:val="000000"/>
      <w:spacing w:val="30"/>
      <w:w w:val="100"/>
      <w:position w:val="0"/>
      <w:sz w:val="23"/>
      <w:szCs w:val="23"/>
      <w:u w:val="none"/>
      <w:shd w:val="clear" w:color="auto" w:fill="FFFFFF"/>
      <w:lang w:val="ru-RU" w:eastAsia="ru-RU" w:bidi="ru-RU"/>
    </w:rPr>
  </w:style>
  <w:style w:type="character" w:customStyle="1" w:styleId="411pt">
    <w:name w:val="Основной текст (4) + 11 pt;Полужирный"/>
    <w:basedOn w:val="41"/>
    <w:rsid w:val="008A662F"/>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43">
    <w:name w:val="Основной текст (4) + Курсив"/>
    <w:basedOn w:val="41"/>
    <w:rsid w:val="008A662F"/>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7">
    <w:name w:val="Основной текст (2) + Не курсив"/>
    <w:basedOn w:val="24"/>
    <w:rsid w:val="008A662F"/>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115pt1pt">
    <w:name w:val="Основной текст (2) + 11;5 pt;Интервал 1 pt"/>
    <w:basedOn w:val="24"/>
    <w:rsid w:val="008A662F"/>
    <w:rPr>
      <w:rFonts w:ascii="Times New Roman" w:eastAsia="Times New Roman" w:hAnsi="Times New Roman" w:cs="Times New Roman"/>
      <w:b w:val="0"/>
      <w:bCs w:val="0"/>
      <w:i/>
      <w:iCs/>
      <w:smallCaps w:val="0"/>
      <w:strike w:val="0"/>
      <w:color w:val="000000"/>
      <w:spacing w:val="30"/>
      <w:w w:val="100"/>
      <w:position w:val="0"/>
      <w:sz w:val="23"/>
      <w:szCs w:val="23"/>
      <w:u w:val="none"/>
      <w:shd w:val="clear" w:color="auto" w:fill="FFFFFF"/>
      <w:lang w:val="ru-RU" w:eastAsia="ru-RU" w:bidi="ru-RU"/>
    </w:rPr>
  </w:style>
  <w:style w:type="character" w:customStyle="1" w:styleId="41pt">
    <w:name w:val="Основной текст (4) + Интервал 1 pt"/>
    <w:basedOn w:val="41"/>
    <w:rsid w:val="008A662F"/>
    <w:rPr>
      <w:rFonts w:ascii="Times New Roman" w:eastAsia="Times New Roman" w:hAnsi="Times New Roman" w:cs="Times New Roman"/>
      <w:b w:val="0"/>
      <w:bCs w:val="0"/>
      <w:i w:val="0"/>
      <w:iCs w:val="0"/>
      <w:smallCaps w:val="0"/>
      <w:strike w:val="0"/>
      <w:color w:val="000000"/>
      <w:spacing w:val="30"/>
      <w:w w:val="100"/>
      <w:position w:val="0"/>
      <w:sz w:val="24"/>
      <w:szCs w:val="24"/>
      <w:u w:val="none"/>
      <w:shd w:val="clear" w:color="auto" w:fill="FFFFFF"/>
      <w:lang w:val="ru-RU" w:eastAsia="ru-RU" w:bidi="ru-RU"/>
    </w:rPr>
  </w:style>
  <w:style w:type="character" w:customStyle="1" w:styleId="1TimesNewRoman115pt1pt">
    <w:name w:val="Заголовок №1 + Times New Roman;11;5 pt;Не полужирный;Курсив;Интервал 1 pt"/>
    <w:basedOn w:val="12"/>
    <w:rsid w:val="008A662F"/>
    <w:rPr>
      <w:rFonts w:ascii="Times New Roman" w:eastAsia="Times New Roman" w:hAnsi="Times New Roman" w:cs="Times New Roman"/>
      <w:b/>
      <w:bCs/>
      <w:i/>
      <w:iCs/>
      <w:smallCaps w:val="0"/>
      <w:strike w:val="0"/>
      <w:color w:val="000000"/>
      <w:spacing w:val="30"/>
      <w:w w:val="100"/>
      <w:position w:val="0"/>
      <w:sz w:val="23"/>
      <w:szCs w:val="23"/>
      <w:u w:val="none"/>
      <w:shd w:val="clear" w:color="auto" w:fill="FFFFFF"/>
      <w:lang w:val="ru-RU" w:eastAsia="ru-RU" w:bidi="ru-RU"/>
    </w:rPr>
  </w:style>
  <w:style w:type="character" w:customStyle="1" w:styleId="3115pt1pt">
    <w:name w:val="Основной текст (3) + 11;5 pt;Не полужирный;Курсив;Интервал 1 pt"/>
    <w:basedOn w:val="31"/>
    <w:rsid w:val="008A662F"/>
    <w:rPr>
      <w:rFonts w:ascii="Times New Roman" w:eastAsia="Times New Roman" w:hAnsi="Times New Roman" w:cs="Times New Roman"/>
      <w:b/>
      <w:bCs/>
      <w:i/>
      <w:iCs/>
      <w:smallCaps w:val="0"/>
      <w:strike w:val="0"/>
      <w:color w:val="000000"/>
      <w:spacing w:val="30"/>
      <w:w w:val="100"/>
      <w:position w:val="0"/>
      <w:sz w:val="23"/>
      <w:szCs w:val="23"/>
      <w:u w:val="none"/>
      <w:shd w:val="clear" w:color="auto" w:fill="FFFFFF"/>
      <w:lang w:val="ru-RU" w:eastAsia="ru-RU" w:bidi="ru-RU"/>
    </w:rPr>
  </w:style>
  <w:style w:type="character" w:customStyle="1" w:styleId="211pt">
    <w:name w:val="Основной текст (2) + 11 pt;Полужирный;Не курсив"/>
    <w:basedOn w:val="24"/>
    <w:rsid w:val="008A662F"/>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311pt">
    <w:name w:val="Основной текст (3) + 11 pt;Полужирный"/>
    <w:basedOn w:val="31"/>
    <w:rsid w:val="008A662F"/>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311pt0">
    <w:name w:val="Основной текст (3) + 11 pt;Курсив"/>
    <w:basedOn w:val="31"/>
    <w:rsid w:val="008A662F"/>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105pt">
    <w:name w:val="Основной текст (2) + 10;5 pt;Не курсив"/>
    <w:basedOn w:val="24"/>
    <w:rsid w:val="008A662F"/>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ru-RU" w:eastAsia="ru-RU" w:bidi="ru-RU"/>
    </w:rPr>
  </w:style>
  <w:style w:type="character" w:customStyle="1" w:styleId="af3">
    <w:name w:val="Подпись к таблице_"/>
    <w:basedOn w:val="a0"/>
    <w:link w:val="af4"/>
    <w:rsid w:val="008A662F"/>
    <w:rPr>
      <w:rFonts w:ascii="Times New Roman" w:eastAsia="Times New Roman" w:hAnsi="Times New Roman" w:cs="Times New Roman"/>
      <w:b/>
      <w:bCs/>
      <w:shd w:val="clear" w:color="auto" w:fill="FFFFFF"/>
    </w:rPr>
  </w:style>
  <w:style w:type="paragraph" w:customStyle="1" w:styleId="af4">
    <w:name w:val="Подпись к таблице"/>
    <w:basedOn w:val="a"/>
    <w:link w:val="af3"/>
    <w:rsid w:val="008A662F"/>
    <w:pPr>
      <w:widowControl w:val="0"/>
      <w:shd w:val="clear" w:color="auto" w:fill="FFFFFF"/>
      <w:spacing w:after="0" w:line="0" w:lineRule="atLeast"/>
    </w:pPr>
    <w:rPr>
      <w:rFonts w:ascii="Times New Roman" w:eastAsia="Times New Roman" w:hAnsi="Times New Roman" w:cs="Times New Roman"/>
      <w:b/>
      <w:bCs/>
    </w:rPr>
  </w:style>
  <w:style w:type="character" w:customStyle="1" w:styleId="28">
    <w:name w:val="Основной текст (2) + Полужирный"/>
    <w:basedOn w:val="24"/>
    <w:rsid w:val="008A662F"/>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TimesNewRoman12pt">
    <w:name w:val="Заголовок №1 + Times New Roman;12 pt;Не полужирный;Курсив"/>
    <w:basedOn w:val="12"/>
    <w:rsid w:val="008A662F"/>
    <w:rPr>
      <w:rFonts w:ascii="Times New Roman" w:eastAsia="Times New Roman" w:hAnsi="Times New Roman" w:cs="Times New Roman"/>
      <w:b/>
      <w:bCs/>
      <w:i/>
      <w:iCs/>
      <w:smallCaps w:val="0"/>
      <w:strike w:val="0"/>
      <w:color w:val="000000"/>
      <w:spacing w:val="0"/>
      <w:w w:val="100"/>
      <w:position w:val="0"/>
      <w:sz w:val="24"/>
      <w:szCs w:val="24"/>
      <w:u w:val="none"/>
      <w:shd w:val="clear" w:color="auto" w:fill="FFFFFF"/>
      <w:lang w:val="ru-RU" w:eastAsia="ru-RU" w:bidi="ru-RU"/>
    </w:rPr>
  </w:style>
  <w:style w:type="character" w:customStyle="1" w:styleId="33">
    <w:name w:val="Основной текст (3) + Курсив"/>
    <w:basedOn w:val="31"/>
    <w:uiPriority w:val="99"/>
    <w:rsid w:val="008A662F"/>
    <w:rPr>
      <w:rFonts w:ascii="Bookman Old Style" w:eastAsia="Bookman Old Style" w:hAnsi="Bookman Old Style" w:cs="Bookman Old Style"/>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34">
    <w:name w:val="Основной текст (3) + Полужирный"/>
    <w:basedOn w:val="31"/>
    <w:rsid w:val="008A662F"/>
    <w:rPr>
      <w:rFonts w:ascii="Bookman Old Style" w:eastAsia="Bookman Old Style" w:hAnsi="Bookman Old Style" w:cs="Bookman Old Style"/>
      <w:b/>
      <w:bCs/>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44">
    <w:name w:val="Основной текст (4) + Не полужирный"/>
    <w:basedOn w:val="41"/>
    <w:rsid w:val="008A662F"/>
    <w:rPr>
      <w:rFonts w:ascii="Bookman Old Style" w:eastAsia="Bookman Old Style" w:hAnsi="Bookman Old Style" w:cs="Bookman Old Style"/>
      <w:b/>
      <w:bCs/>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45">
    <w:name w:val="Основной текст (4) + Не полужирный;Курсив"/>
    <w:basedOn w:val="41"/>
    <w:rsid w:val="008A662F"/>
    <w:rPr>
      <w:rFonts w:ascii="Bookman Old Style" w:eastAsia="Bookman Old Style" w:hAnsi="Bookman Old Style" w:cs="Bookman Old Style"/>
      <w:b/>
      <w:bCs/>
      <w:i/>
      <w:iCs/>
      <w:smallCaps w:val="0"/>
      <w:strike w:val="0"/>
      <w:color w:val="000000"/>
      <w:spacing w:val="0"/>
      <w:w w:val="100"/>
      <w:position w:val="0"/>
      <w:sz w:val="20"/>
      <w:szCs w:val="20"/>
      <w:u w:val="none"/>
      <w:shd w:val="clear" w:color="auto" w:fill="FFFFFF"/>
      <w:lang w:val="ru-RU" w:eastAsia="ru-RU" w:bidi="ru-RU"/>
    </w:rPr>
  </w:style>
  <w:style w:type="character" w:customStyle="1" w:styleId="28pt1pt">
    <w:name w:val="Основной текст (2) + 8 pt;Полужирный;Интервал 1 pt"/>
    <w:basedOn w:val="24"/>
    <w:rsid w:val="008A662F"/>
    <w:rPr>
      <w:rFonts w:ascii="Bookman Old Style" w:eastAsia="Bookman Old Style" w:hAnsi="Bookman Old Style" w:cs="Bookman Old Style"/>
      <w:b/>
      <w:bCs/>
      <w:i/>
      <w:iCs/>
      <w:smallCaps w:val="0"/>
      <w:strike w:val="0"/>
      <w:color w:val="000000"/>
      <w:spacing w:val="30"/>
      <w:w w:val="100"/>
      <w:position w:val="0"/>
      <w:sz w:val="16"/>
      <w:szCs w:val="16"/>
      <w:u w:val="none"/>
      <w:shd w:val="clear" w:color="auto" w:fill="FFFFFF"/>
      <w:lang w:val="ru-RU" w:eastAsia="ru-RU" w:bidi="ru-RU"/>
    </w:rPr>
  </w:style>
  <w:style w:type="character" w:customStyle="1" w:styleId="3Constantia11pt0pt">
    <w:name w:val="Основной текст (3) + Constantia;11 pt;Курсив;Интервал 0 pt"/>
    <w:basedOn w:val="31"/>
    <w:rsid w:val="008A662F"/>
    <w:rPr>
      <w:rFonts w:ascii="Constantia" w:eastAsia="Constantia" w:hAnsi="Constantia" w:cs="Constantia"/>
      <w:b w:val="0"/>
      <w:bCs w:val="0"/>
      <w:i/>
      <w:iCs/>
      <w:smallCaps w:val="0"/>
      <w:strike w:val="0"/>
      <w:color w:val="000000"/>
      <w:spacing w:val="-10"/>
      <w:w w:val="100"/>
      <w:position w:val="0"/>
      <w:sz w:val="22"/>
      <w:szCs w:val="22"/>
      <w:u w:val="none"/>
      <w:shd w:val="clear" w:color="auto" w:fill="FFFFFF"/>
      <w:lang w:val="ru-RU" w:eastAsia="ru-RU" w:bidi="ru-RU"/>
    </w:rPr>
  </w:style>
  <w:style w:type="character" w:customStyle="1" w:styleId="28pt1pt0">
    <w:name w:val="Основной текст (2) + 8 pt;Интервал 1 pt"/>
    <w:basedOn w:val="24"/>
    <w:rsid w:val="008A662F"/>
    <w:rPr>
      <w:rFonts w:ascii="Constantia" w:eastAsia="Constantia" w:hAnsi="Constantia" w:cs="Constantia"/>
      <w:b w:val="0"/>
      <w:bCs w:val="0"/>
      <w:i w:val="0"/>
      <w:iCs w:val="0"/>
      <w:smallCaps w:val="0"/>
      <w:strike w:val="0"/>
      <w:color w:val="000000"/>
      <w:spacing w:val="20"/>
      <w:w w:val="100"/>
      <w:position w:val="0"/>
      <w:sz w:val="16"/>
      <w:szCs w:val="16"/>
      <w:u w:val="none"/>
      <w:shd w:val="clear" w:color="auto" w:fill="FFFFFF"/>
      <w:lang w:val="ru-RU" w:eastAsia="ru-RU" w:bidi="ru-RU"/>
    </w:rPr>
  </w:style>
  <w:style w:type="character" w:customStyle="1" w:styleId="3Constantia11pt">
    <w:name w:val="Основной текст (3) + Constantia;11 pt"/>
    <w:basedOn w:val="31"/>
    <w:rsid w:val="008A662F"/>
    <w:rPr>
      <w:rFonts w:ascii="Constantia" w:eastAsia="Constantia" w:hAnsi="Constantia" w:cs="Constantia"/>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pt">
    <w:name w:val="Основной текст (2) + Интервал 1 pt"/>
    <w:basedOn w:val="24"/>
    <w:rsid w:val="008A662F"/>
    <w:rPr>
      <w:rFonts w:ascii="Constantia" w:eastAsia="Constantia" w:hAnsi="Constantia" w:cs="Constantia"/>
      <w:b w:val="0"/>
      <w:bCs w:val="0"/>
      <w:i w:val="0"/>
      <w:iCs w:val="0"/>
      <w:smallCaps w:val="0"/>
      <w:strike w:val="0"/>
      <w:color w:val="000000"/>
      <w:spacing w:val="20"/>
      <w:w w:val="100"/>
      <w:position w:val="0"/>
      <w:sz w:val="22"/>
      <w:szCs w:val="22"/>
      <w:u w:val="none"/>
      <w:shd w:val="clear" w:color="auto" w:fill="FFFFFF"/>
      <w:lang w:val="en-US" w:eastAsia="en-US" w:bidi="en-US"/>
    </w:rPr>
  </w:style>
  <w:style w:type="character" w:customStyle="1" w:styleId="2MicrosoftSansSerif11pt">
    <w:name w:val="Основной текст (2) + Microsoft Sans Serif;11 pt"/>
    <w:basedOn w:val="24"/>
    <w:rsid w:val="008A662F"/>
    <w:rPr>
      <w:rFonts w:ascii="Microsoft Sans Serif" w:eastAsia="Microsoft Sans Serif" w:hAnsi="Microsoft Sans Serif" w:cs="Microsoft Sans Serif"/>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310pt">
    <w:name w:val="Основной текст (3) + 10 pt;Полужирный"/>
    <w:basedOn w:val="31"/>
    <w:rsid w:val="008A662F"/>
    <w:rPr>
      <w:rFonts w:ascii="Arial Unicode MS" w:eastAsia="Arial Unicode MS" w:hAnsi="Arial Unicode MS" w:cs="Arial Unicode MS"/>
      <w:b/>
      <w:bCs/>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3TimesNewRoman11pt">
    <w:name w:val="Основной текст (3) + Times New Roman;11 pt;Полужирный;Курсив"/>
    <w:basedOn w:val="31"/>
    <w:rsid w:val="008A662F"/>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35">
    <w:name w:val="Основной текст (3) + Малые прописные"/>
    <w:basedOn w:val="31"/>
    <w:rsid w:val="008A662F"/>
    <w:rPr>
      <w:rFonts w:ascii="Arial Unicode MS" w:eastAsia="Arial Unicode MS" w:hAnsi="Arial Unicode MS" w:cs="Arial Unicode MS"/>
      <w:b w:val="0"/>
      <w:bCs w:val="0"/>
      <w:i w:val="0"/>
      <w:iCs w:val="0"/>
      <w:smallCaps/>
      <w:strike w:val="0"/>
      <w:color w:val="000000"/>
      <w:spacing w:val="0"/>
      <w:w w:val="100"/>
      <w:position w:val="0"/>
      <w:sz w:val="19"/>
      <w:szCs w:val="19"/>
      <w:u w:val="none"/>
      <w:shd w:val="clear" w:color="auto" w:fill="FFFFFF"/>
      <w:lang w:val="en-US" w:eastAsia="en-US" w:bidi="en-US"/>
    </w:rPr>
  </w:style>
  <w:style w:type="character" w:customStyle="1" w:styleId="29">
    <w:name w:val="Основной текст (2) + Курсив"/>
    <w:basedOn w:val="24"/>
    <w:uiPriority w:val="99"/>
    <w:rsid w:val="008A662F"/>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ArialUnicodeMS10pt">
    <w:name w:val="Основной текст (2) + Arial Unicode MS;10 pt"/>
    <w:basedOn w:val="24"/>
    <w:rsid w:val="008A662F"/>
    <w:rPr>
      <w:rFonts w:ascii="Arial Unicode MS" w:eastAsia="Arial Unicode MS" w:hAnsi="Arial Unicode MS" w:cs="Arial Unicode MS"/>
      <w:b/>
      <w:bCs/>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2115pt">
    <w:name w:val="Основной текст (2) + 11;5 pt;Курсив"/>
    <w:basedOn w:val="24"/>
    <w:rsid w:val="008A662F"/>
    <w:rPr>
      <w:rFonts w:ascii="Times New Roman" w:eastAsia="Times New Roman" w:hAnsi="Times New Roman" w:cs="Times New Roman"/>
      <w:b/>
      <w:bCs/>
      <w:i/>
      <w:iCs/>
      <w:smallCaps w:val="0"/>
      <w:strike w:val="0"/>
      <w:color w:val="000000"/>
      <w:spacing w:val="0"/>
      <w:w w:val="100"/>
      <w:position w:val="0"/>
      <w:sz w:val="23"/>
      <w:szCs w:val="23"/>
      <w:u w:val="none"/>
      <w:shd w:val="clear" w:color="auto" w:fill="FFFFFF"/>
      <w:lang w:val="ru-RU" w:eastAsia="ru-RU" w:bidi="ru-RU"/>
    </w:rPr>
  </w:style>
  <w:style w:type="character" w:customStyle="1" w:styleId="2ArialUnicodeMS95pt">
    <w:name w:val="Основной текст (2) + Arial Unicode MS;9;5 pt;Не полужирный"/>
    <w:basedOn w:val="24"/>
    <w:rsid w:val="008A662F"/>
    <w:rPr>
      <w:rFonts w:ascii="Arial Unicode MS" w:eastAsia="Arial Unicode MS" w:hAnsi="Arial Unicode MS" w:cs="Arial Unicode MS"/>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Candara9pt">
    <w:name w:val="Основной текст (2) + Candara;9 pt;Не полужирный"/>
    <w:basedOn w:val="24"/>
    <w:rsid w:val="008A662F"/>
    <w:rPr>
      <w:rFonts w:ascii="Candara" w:eastAsia="Candara" w:hAnsi="Candara" w:cs="Candara"/>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0pt">
    <w:name w:val="Основной текст (2) + Курсив;Интервал 0 pt"/>
    <w:basedOn w:val="24"/>
    <w:rsid w:val="008A662F"/>
    <w:rPr>
      <w:rFonts w:ascii="Times New Roman" w:eastAsia="Times New Roman" w:hAnsi="Times New Roman" w:cs="Times New Roman"/>
      <w:b w:val="0"/>
      <w:bCs w:val="0"/>
      <w:i/>
      <w:iCs/>
      <w:smallCaps w:val="0"/>
      <w:strike w:val="0"/>
      <w:color w:val="000000"/>
      <w:spacing w:val="10"/>
      <w:w w:val="100"/>
      <w:position w:val="0"/>
      <w:sz w:val="22"/>
      <w:szCs w:val="22"/>
      <w:u w:val="none"/>
      <w:shd w:val="clear" w:color="auto" w:fill="FFFFFF"/>
      <w:lang w:val="ru-RU" w:eastAsia="ru-RU" w:bidi="ru-RU"/>
    </w:rPr>
  </w:style>
  <w:style w:type="character" w:customStyle="1" w:styleId="61">
    <w:name w:val="Основной текст (6)_"/>
    <w:basedOn w:val="a0"/>
    <w:link w:val="62"/>
    <w:rsid w:val="008A662F"/>
    <w:rPr>
      <w:rFonts w:ascii="Times New Roman" w:eastAsia="Times New Roman" w:hAnsi="Times New Roman" w:cs="Times New Roman"/>
      <w:i/>
      <w:iCs/>
      <w:sz w:val="20"/>
      <w:szCs w:val="20"/>
      <w:shd w:val="clear" w:color="auto" w:fill="FFFFFF"/>
    </w:rPr>
  </w:style>
  <w:style w:type="paragraph" w:customStyle="1" w:styleId="62">
    <w:name w:val="Основной текст (6)"/>
    <w:basedOn w:val="a"/>
    <w:link w:val="61"/>
    <w:rsid w:val="008A662F"/>
    <w:pPr>
      <w:widowControl w:val="0"/>
      <w:shd w:val="clear" w:color="auto" w:fill="FFFFFF"/>
      <w:spacing w:after="0" w:line="235" w:lineRule="exact"/>
      <w:ind w:hanging="240"/>
      <w:jc w:val="right"/>
    </w:pPr>
    <w:rPr>
      <w:rFonts w:ascii="Times New Roman" w:eastAsia="Times New Roman" w:hAnsi="Times New Roman" w:cs="Times New Roman"/>
      <w:i/>
      <w:iCs/>
      <w:sz w:val="20"/>
      <w:szCs w:val="20"/>
    </w:rPr>
  </w:style>
  <w:style w:type="character" w:styleId="af5">
    <w:name w:val="Emphasis"/>
    <w:basedOn w:val="a0"/>
    <w:qFormat/>
    <w:rsid w:val="008A662F"/>
    <w:rPr>
      <w:i/>
      <w:iCs/>
    </w:rPr>
  </w:style>
  <w:style w:type="character" w:customStyle="1" w:styleId="310">
    <w:name w:val="Основной текст (3) + 10"/>
    <w:aliases w:val="5 pt,Курсив"/>
    <w:basedOn w:val="31"/>
    <w:uiPriority w:val="99"/>
    <w:rsid w:val="008A662F"/>
    <w:rPr>
      <w:rFonts w:ascii="Times New Roman" w:eastAsia="Candara" w:hAnsi="Times New Roman" w:cs="Times New Roman"/>
      <w:b/>
      <w:bCs/>
      <w:i/>
      <w:iCs/>
      <w:sz w:val="21"/>
      <w:szCs w:val="21"/>
      <w:shd w:val="clear" w:color="auto" w:fill="FFFFFF"/>
    </w:rPr>
  </w:style>
  <w:style w:type="character" w:customStyle="1" w:styleId="23pt">
    <w:name w:val="Основной текст (2) + Интервал 3 pt"/>
    <w:basedOn w:val="24"/>
    <w:uiPriority w:val="99"/>
    <w:rsid w:val="008A662F"/>
    <w:rPr>
      <w:rFonts w:ascii="Times New Roman" w:eastAsia="Times New Roman" w:hAnsi="Times New Roman" w:cs="Times New Roman"/>
      <w:i/>
      <w:iCs/>
      <w:spacing w:val="60"/>
      <w:sz w:val="22"/>
      <w:szCs w:val="22"/>
      <w:shd w:val="clear" w:color="auto" w:fill="FFFFFF"/>
    </w:rPr>
  </w:style>
  <w:style w:type="character" w:customStyle="1" w:styleId="31pt">
    <w:name w:val="Основной текст (3) + Интервал 1 pt"/>
    <w:basedOn w:val="31"/>
    <w:uiPriority w:val="99"/>
    <w:rsid w:val="008A662F"/>
    <w:rPr>
      <w:rFonts w:ascii="Times New Roman" w:eastAsia="Candara" w:hAnsi="Times New Roman" w:cs="Times New Roman"/>
      <w:b/>
      <w:bCs/>
      <w:spacing w:val="30"/>
      <w:sz w:val="18"/>
      <w:szCs w:val="18"/>
      <w:shd w:val="clear" w:color="auto" w:fill="FFFFFF"/>
    </w:rPr>
  </w:style>
  <w:style w:type="character" w:customStyle="1" w:styleId="22pt">
    <w:name w:val="Основной текст (2) + Интервал 2 pt"/>
    <w:basedOn w:val="24"/>
    <w:uiPriority w:val="99"/>
    <w:rsid w:val="008A662F"/>
    <w:rPr>
      <w:rFonts w:ascii="Times New Roman" w:eastAsia="Times New Roman" w:hAnsi="Times New Roman" w:cs="Times New Roman"/>
      <w:i/>
      <w:iCs/>
      <w:spacing w:val="40"/>
      <w:sz w:val="19"/>
      <w:szCs w:val="19"/>
      <w:shd w:val="clear" w:color="auto" w:fill="FFFFFF"/>
    </w:rPr>
  </w:style>
  <w:style w:type="character" w:customStyle="1" w:styleId="FontStyle142">
    <w:name w:val="Font Style142"/>
    <w:basedOn w:val="a0"/>
    <w:uiPriority w:val="99"/>
    <w:rsid w:val="008A662F"/>
    <w:rPr>
      <w:rFonts w:ascii="Bookman Old Style" w:hAnsi="Bookman Old Style" w:cs="Bookman Old Style" w:hint="default"/>
      <w:color w:val="000000"/>
      <w:sz w:val="18"/>
      <w:szCs w:val="18"/>
    </w:rPr>
  </w:style>
  <w:style w:type="character" w:customStyle="1" w:styleId="FontStyle108">
    <w:name w:val="Font Style108"/>
    <w:basedOn w:val="a0"/>
    <w:uiPriority w:val="99"/>
    <w:rsid w:val="008A662F"/>
    <w:rPr>
      <w:rFonts w:ascii="Bookman Old Style" w:hAnsi="Bookman Old Style" w:cs="Bookman Old Style" w:hint="default"/>
      <w:b/>
      <w:bCs/>
      <w:color w:val="000000"/>
      <w:sz w:val="18"/>
      <w:szCs w:val="18"/>
    </w:rPr>
  </w:style>
  <w:style w:type="paragraph" w:customStyle="1" w:styleId="Style24">
    <w:name w:val="Style24"/>
    <w:basedOn w:val="a"/>
    <w:uiPriority w:val="99"/>
    <w:rsid w:val="008A662F"/>
    <w:pPr>
      <w:widowControl w:val="0"/>
      <w:autoSpaceDE w:val="0"/>
      <w:autoSpaceDN w:val="0"/>
      <w:adjustRightInd w:val="0"/>
      <w:spacing w:after="0" w:line="270" w:lineRule="exact"/>
    </w:pPr>
    <w:rPr>
      <w:rFonts w:ascii="Microsoft Sans Serif" w:eastAsia="Times New Roman" w:hAnsi="Microsoft Sans Serif" w:cs="Times New Roman"/>
      <w:sz w:val="24"/>
      <w:szCs w:val="24"/>
      <w:lang w:eastAsia="ru-RU"/>
    </w:rPr>
  </w:style>
  <w:style w:type="character" w:customStyle="1" w:styleId="FontStyle126">
    <w:name w:val="Font Style126"/>
    <w:basedOn w:val="a0"/>
    <w:uiPriority w:val="99"/>
    <w:rsid w:val="008A662F"/>
    <w:rPr>
      <w:rFonts w:ascii="Arial Unicode MS" w:eastAsia="Arial Unicode MS" w:hAnsi="Arial Unicode MS" w:cs="Arial Unicode MS" w:hint="eastAsia"/>
      <w:color w:val="000000"/>
      <w:sz w:val="18"/>
      <w:szCs w:val="18"/>
    </w:rPr>
  </w:style>
  <w:style w:type="character" w:customStyle="1" w:styleId="submenu-table">
    <w:name w:val="submenu-table"/>
    <w:basedOn w:val="a0"/>
    <w:rsid w:val="008A662F"/>
  </w:style>
  <w:style w:type="character" w:customStyle="1" w:styleId="ucoz-forum-post">
    <w:name w:val="ucoz-forum-post"/>
    <w:basedOn w:val="a0"/>
    <w:rsid w:val="008A662F"/>
  </w:style>
  <w:style w:type="paragraph" w:styleId="af6">
    <w:name w:val="Title"/>
    <w:basedOn w:val="a"/>
    <w:link w:val="af7"/>
    <w:uiPriority w:val="10"/>
    <w:qFormat/>
    <w:rsid w:val="008A662F"/>
    <w:pPr>
      <w:spacing w:after="0" w:line="240" w:lineRule="auto"/>
      <w:jc w:val="center"/>
    </w:pPr>
    <w:rPr>
      <w:rFonts w:ascii="Times New Roman" w:eastAsia="Times New Roman" w:hAnsi="Times New Roman" w:cs="Times New Roman"/>
      <w:b/>
      <w:sz w:val="24"/>
      <w:szCs w:val="20"/>
      <w:lang w:eastAsia="ru-RU"/>
    </w:rPr>
  </w:style>
  <w:style w:type="character" w:customStyle="1" w:styleId="af7">
    <w:name w:val="Заголовок Знак"/>
    <w:basedOn w:val="a0"/>
    <w:link w:val="af6"/>
    <w:uiPriority w:val="10"/>
    <w:rsid w:val="008A662F"/>
    <w:rPr>
      <w:rFonts w:ascii="Times New Roman" w:eastAsia="Times New Roman" w:hAnsi="Times New Roman" w:cs="Times New Roman"/>
      <w:b/>
      <w:sz w:val="24"/>
      <w:szCs w:val="20"/>
      <w:lang w:eastAsia="ru-RU"/>
    </w:rPr>
  </w:style>
  <w:style w:type="paragraph" w:styleId="af8">
    <w:name w:val="Subtitle"/>
    <w:aliases w:val=" Знак"/>
    <w:basedOn w:val="a"/>
    <w:link w:val="af9"/>
    <w:qFormat/>
    <w:rsid w:val="008A662F"/>
    <w:pPr>
      <w:spacing w:after="0" w:line="240" w:lineRule="auto"/>
      <w:jc w:val="center"/>
    </w:pPr>
    <w:rPr>
      <w:rFonts w:ascii="Times New Roman" w:eastAsia="Times New Roman" w:hAnsi="Times New Roman" w:cs="Times New Roman"/>
      <w:sz w:val="36"/>
      <w:szCs w:val="20"/>
      <w:lang w:eastAsia="ru-RU"/>
    </w:rPr>
  </w:style>
  <w:style w:type="character" w:customStyle="1" w:styleId="af9">
    <w:name w:val="Подзаголовок Знак"/>
    <w:aliases w:val=" Знак Знак"/>
    <w:basedOn w:val="a0"/>
    <w:link w:val="af8"/>
    <w:rsid w:val="008A662F"/>
    <w:rPr>
      <w:rFonts w:ascii="Times New Roman" w:eastAsia="Times New Roman" w:hAnsi="Times New Roman" w:cs="Times New Roman"/>
      <w:sz w:val="36"/>
      <w:szCs w:val="20"/>
      <w:lang w:eastAsia="ru-RU"/>
    </w:rPr>
  </w:style>
  <w:style w:type="paragraph" w:styleId="afa">
    <w:name w:val="Body Text Indent"/>
    <w:basedOn w:val="a"/>
    <w:link w:val="afb"/>
    <w:uiPriority w:val="99"/>
    <w:unhideWhenUsed/>
    <w:rsid w:val="008A662F"/>
    <w:pPr>
      <w:spacing w:after="120"/>
      <w:ind w:left="283"/>
    </w:pPr>
  </w:style>
  <w:style w:type="character" w:customStyle="1" w:styleId="afb">
    <w:name w:val="Основной текст с отступом Знак"/>
    <w:basedOn w:val="a0"/>
    <w:link w:val="afa"/>
    <w:uiPriority w:val="99"/>
    <w:rsid w:val="008A662F"/>
  </w:style>
  <w:style w:type="character" w:customStyle="1" w:styleId="28pt">
    <w:name w:val="Основной текст (2) + 8 pt"/>
    <w:basedOn w:val="24"/>
    <w:rsid w:val="008A662F"/>
    <w:rPr>
      <w:rFonts w:ascii="Calibri" w:eastAsia="Calibri" w:hAnsi="Calibri" w:cs="Calibri"/>
      <w:i/>
      <w:iCs/>
      <w:color w:val="000000"/>
      <w:spacing w:val="0"/>
      <w:w w:val="100"/>
      <w:position w:val="0"/>
      <w:sz w:val="16"/>
      <w:szCs w:val="16"/>
      <w:shd w:val="clear" w:color="auto" w:fill="FFFFFF"/>
      <w:lang w:val="ru-RU" w:eastAsia="ru-RU" w:bidi="ru-RU"/>
    </w:rPr>
  </w:style>
  <w:style w:type="character" w:customStyle="1" w:styleId="9">
    <w:name w:val="Основной текст (9)"/>
    <w:basedOn w:val="a0"/>
    <w:rsid w:val="008A662F"/>
    <w:rPr>
      <w:rFonts w:ascii="Calibri" w:eastAsia="Calibri" w:hAnsi="Calibri" w:cs="Calibri"/>
      <w:b/>
      <w:bCs/>
      <w:i w:val="0"/>
      <w:iCs w:val="0"/>
      <w:smallCaps w:val="0"/>
      <w:strike w:val="0"/>
      <w:color w:val="000000"/>
      <w:spacing w:val="0"/>
      <w:w w:val="100"/>
      <w:position w:val="0"/>
      <w:sz w:val="21"/>
      <w:szCs w:val="21"/>
      <w:u w:val="none"/>
      <w:lang w:val="ru-RU" w:eastAsia="ru-RU" w:bidi="ru-RU"/>
    </w:rPr>
  </w:style>
  <w:style w:type="character" w:customStyle="1" w:styleId="285pt">
    <w:name w:val="Основной текст (2) + 8;5 pt;Полужирный"/>
    <w:basedOn w:val="24"/>
    <w:rsid w:val="008A662F"/>
    <w:rPr>
      <w:rFonts w:ascii="Calibri" w:eastAsia="Calibri" w:hAnsi="Calibri" w:cs="Calibri"/>
      <w:b/>
      <w:bCs/>
      <w:i/>
      <w:iCs/>
      <w:color w:val="000000"/>
      <w:spacing w:val="0"/>
      <w:w w:val="100"/>
      <w:position w:val="0"/>
      <w:sz w:val="17"/>
      <w:szCs w:val="17"/>
      <w:shd w:val="clear" w:color="auto" w:fill="FFFFFF"/>
      <w:lang w:val="ru-RU" w:eastAsia="ru-RU" w:bidi="ru-RU"/>
    </w:rPr>
  </w:style>
  <w:style w:type="character" w:customStyle="1" w:styleId="2a">
    <w:name w:val="Подпись к таблице (2)"/>
    <w:basedOn w:val="a0"/>
    <w:rsid w:val="008A662F"/>
    <w:rPr>
      <w:rFonts w:ascii="Calibri" w:eastAsia="Calibri" w:hAnsi="Calibri" w:cs="Calibri"/>
      <w:b/>
      <w:bCs/>
      <w:i w:val="0"/>
      <w:iCs w:val="0"/>
      <w:smallCaps w:val="0"/>
      <w:strike w:val="0"/>
      <w:color w:val="000000"/>
      <w:spacing w:val="0"/>
      <w:w w:val="100"/>
      <w:position w:val="0"/>
      <w:sz w:val="21"/>
      <w:szCs w:val="21"/>
      <w:u w:val="none"/>
      <w:lang w:val="ru-RU" w:eastAsia="ru-RU" w:bidi="ru-RU"/>
    </w:rPr>
  </w:style>
  <w:style w:type="character" w:customStyle="1" w:styleId="28pt0">
    <w:name w:val="Основной текст (2) + 8 pt;Полужирный;Курсив"/>
    <w:basedOn w:val="24"/>
    <w:rsid w:val="008A662F"/>
    <w:rPr>
      <w:rFonts w:ascii="Calibri" w:eastAsia="Calibri" w:hAnsi="Calibri" w:cs="Calibri"/>
      <w:b/>
      <w:bCs/>
      <w:i/>
      <w:iCs/>
      <w:smallCaps w:val="0"/>
      <w:strike w:val="0"/>
      <w:color w:val="000000"/>
      <w:spacing w:val="0"/>
      <w:w w:val="100"/>
      <w:position w:val="0"/>
      <w:sz w:val="16"/>
      <w:szCs w:val="16"/>
      <w:u w:val="none"/>
      <w:shd w:val="clear" w:color="auto" w:fill="FFFFFF"/>
      <w:lang w:val="ru-RU" w:eastAsia="ru-RU" w:bidi="ru-RU"/>
    </w:rPr>
  </w:style>
  <w:style w:type="character" w:customStyle="1" w:styleId="2TimesNewRoman85pt0pt">
    <w:name w:val="Основной текст (2) + Times New Roman;8;5 pt;Полужирный;Интервал 0 pt"/>
    <w:basedOn w:val="24"/>
    <w:rsid w:val="008A662F"/>
    <w:rPr>
      <w:rFonts w:ascii="Times New Roman" w:eastAsia="Times New Roman" w:hAnsi="Times New Roman" w:cs="Times New Roman"/>
      <w:b/>
      <w:bCs/>
      <w:i/>
      <w:iCs/>
      <w:color w:val="000000"/>
      <w:spacing w:val="-10"/>
      <w:w w:val="100"/>
      <w:position w:val="0"/>
      <w:sz w:val="17"/>
      <w:szCs w:val="17"/>
      <w:shd w:val="clear" w:color="auto" w:fill="FFFFFF"/>
      <w:lang w:val="ru-RU" w:eastAsia="ru-RU" w:bidi="ru-RU"/>
    </w:rPr>
  </w:style>
  <w:style w:type="character" w:customStyle="1" w:styleId="2TimesNewRoman9pt">
    <w:name w:val="Основной текст (2) + Times New Roman;9 pt"/>
    <w:basedOn w:val="24"/>
    <w:rsid w:val="008A662F"/>
    <w:rPr>
      <w:rFonts w:ascii="Times New Roman" w:eastAsia="Times New Roman" w:hAnsi="Times New Roman" w:cs="Times New Roman"/>
      <w:i/>
      <w:iCs/>
      <w:color w:val="000000"/>
      <w:spacing w:val="0"/>
      <w:w w:val="100"/>
      <w:position w:val="0"/>
      <w:sz w:val="18"/>
      <w:szCs w:val="18"/>
      <w:shd w:val="clear" w:color="auto" w:fill="FFFFFF"/>
      <w:lang w:val="ru-RU" w:eastAsia="ru-RU" w:bidi="ru-RU"/>
    </w:rPr>
  </w:style>
  <w:style w:type="character" w:customStyle="1" w:styleId="2TrebuchetMS55pt">
    <w:name w:val="Основной текст (2) + Trebuchet MS;5;5 pt;Малые прописные"/>
    <w:basedOn w:val="24"/>
    <w:rsid w:val="008A662F"/>
    <w:rPr>
      <w:rFonts w:ascii="Trebuchet MS" w:eastAsia="Trebuchet MS" w:hAnsi="Trebuchet MS" w:cs="Trebuchet MS"/>
      <w:i/>
      <w:iCs/>
      <w:smallCaps/>
      <w:color w:val="000000"/>
      <w:spacing w:val="0"/>
      <w:w w:val="100"/>
      <w:position w:val="0"/>
      <w:sz w:val="11"/>
      <w:szCs w:val="11"/>
      <w:shd w:val="clear" w:color="auto" w:fill="FFFFFF"/>
      <w:lang w:val="ru-RU" w:eastAsia="ru-RU" w:bidi="ru-RU"/>
    </w:rPr>
  </w:style>
  <w:style w:type="character" w:customStyle="1" w:styleId="2TrebuchetMS55pt0">
    <w:name w:val="Основной текст (2) + Trebuchet MS;5;5 pt"/>
    <w:basedOn w:val="24"/>
    <w:rsid w:val="008A662F"/>
    <w:rPr>
      <w:rFonts w:ascii="Trebuchet MS" w:eastAsia="Trebuchet MS" w:hAnsi="Trebuchet MS" w:cs="Trebuchet MS"/>
      <w:i/>
      <w:iCs/>
      <w:color w:val="000000"/>
      <w:spacing w:val="0"/>
      <w:w w:val="100"/>
      <w:position w:val="0"/>
      <w:sz w:val="11"/>
      <w:szCs w:val="11"/>
      <w:shd w:val="clear" w:color="auto" w:fill="FFFFFF"/>
      <w:lang w:val="ru-RU" w:eastAsia="ru-RU" w:bidi="ru-RU"/>
    </w:rPr>
  </w:style>
  <w:style w:type="character" w:customStyle="1" w:styleId="29pt">
    <w:name w:val="Основной текст (2) + 9 pt"/>
    <w:basedOn w:val="24"/>
    <w:rsid w:val="008A662F"/>
    <w:rPr>
      <w:rFonts w:ascii="Times New Roman" w:eastAsia="Times New Roman" w:hAnsi="Times New Roman" w:cs="Times New Roman"/>
      <w:i/>
      <w:iCs/>
      <w:color w:val="000000"/>
      <w:spacing w:val="0"/>
      <w:w w:val="100"/>
      <w:position w:val="0"/>
      <w:sz w:val="18"/>
      <w:szCs w:val="18"/>
      <w:shd w:val="clear" w:color="auto" w:fill="FFFFFF"/>
      <w:lang w:val="ru-RU" w:eastAsia="ru-RU" w:bidi="ru-RU"/>
    </w:rPr>
  </w:style>
  <w:style w:type="character" w:customStyle="1" w:styleId="295pt">
    <w:name w:val="Основной текст (2) + 9;5 pt"/>
    <w:basedOn w:val="24"/>
    <w:rsid w:val="008A662F"/>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95pt3pt">
    <w:name w:val="Основной текст (2) + 9;5 pt;Интервал 3 pt"/>
    <w:basedOn w:val="24"/>
    <w:rsid w:val="008A662F"/>
    <w:rPr>
      <w:rFonts w:ascii="Times New Roman" w:eastAsia="Times New Roman" w:hAnsi="Times New Roman" w:cs="Times New Roman"/>
      <w:b w:val="0"/>
      <w:bCs w:val="0"/>
      <w:i w:val="0"/>
      <w:iCs w:val="0"/>
      <w:smallCaps w:val="0"/>
      <w:strike w:val="0"/>
      <w:color w:val="000000"/>
      <w:spacing w:val="70"/>
      <w:w w:val="100"/>
      <w:position w:val="0"/>
      <w:sz w:val="19"/>
      <w:szCs w:val="19"/>
      <w:u w:val="none"/>
      <w:shd w:val="clear" w:color="auto" w:fill="FFFFFF"/>
      <w:lang w:val="ru-RU" w:eastAsia="ru-RU" w:bidi="ru-RU"/>
    </w:rPr>
  </w:style>
  <w:style w:type="paragraph" w:customStyle="1" w:styleId="Default">
    <w:name w:val="Default Знак Знак"/>
    <w:link w:val="Default0"/>
    <w:rsid w:val="008A662F"/>
    <w:pPr>
      <w:widowControl w:val="0"/>
      <w:autoSpaceDE w:val="0"/>
      <w:autoSpaceDN w:val="0"/>
      <w:adjustRightInd w:val="0"/>
      <w:spacing w:after="0" w:line="240" w:lineRule="auto"/>
    </w:pPr>
    <w:rPr>
      <w:rFonts w:ascii="Neo Sans Intel" w:eastAsia="Times New Roman" w:hAnsi="Neo Sans Intel" w:cs="Neo Sans Intel"/>
      <w:color w:val="000000"/>
      <w:sz w:val="24"/>
      <w:szCs w:val="24"/>
      <w:lang w:eastAsia="ru-RU"/>
    </w:rPr>
  </w:style>
  <w:style w:type="character" w:customStyle="1" w:styleId="Default0">
    <w:name w:val="Default Знак Знак Знак"/>
    <w:link w:val="Default"/>
    <w:rsid w:val="008A662F"/>
    <w:rPr>
      <w:rFonts w:ascii="Neo Sans Intel" w:eastAsia="Times New Roman" w:hAnsi="Neo Sans Intel" w:cs="Neo Sans Intel"/>
      <w:color w:val="000000"/>
      <w:sz w:val="24"/>
      <w:szCs w:val="24"/>
      <w:lang w:eastAsia="ru-RU"/>
    </w:rPr>
  </w:style>
  <w:style w:type="character" w:customStyle="1" w:styleId="c4">
    <w:name w:val="c4"/>
    <w:basedOn w:val="a0"/>
    <w:rsid w:val="008A662F"/>
  </w:style>
  <w:style w:type="paragraph" w:customStyle="1" w:styleId="Default1">
    <w:name w:val="Default"/>
    <w:rsid w:val="008A662F"/>
    <w:pPr>
      <w:autoSpaceDE w:val="0"/>
      <w:autoSpaceDN w:val="0"/>
      <w:adjustRightInd w:val="0"/>
      <w:spacing w:after="0" w:line="240" w:lineRule="auto"/>
    </w:pPr>
    <w:rPr>
      <w:rFonts w:ascii="Arial" w:eastAsiaTheme="minorEastAsia" w:hAnsi="Arial" w:cs="Arial"/>
      <w:color w:val="000000"/>
      <w:sz w:val="24"/>
      <w:szCs w:val="24"/>
      <w:lang w:eastAsia="ru-RU"/>
    </w:rPr>
  </w:style>
  <w:style w:type="character" w:customStyle="1" w:styleId="FontStyle205">
    <w:name w:val="Font Style205"/>
    <w:rsid w:val="008A662F"/>
    <w:rPr>
      <w:rFonts w:ascii="Times New Roman" w:hAnsi="Times New Roman" w:cs="Times New Roman" w:hint="default"/>
      <w:sz w:val="18"/>
      <w:szCs w:val="18"/>
    </w:rPr>
  </w:style>
  <w:style w:type="paragraph" w:customStyle="1" w:styleId="c2">
    <w:name w:val="c2"/>
    <w:basedOn w:val="a"/>
    <w:rsid w:val="008A66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c">
    <w:name w:val="Book Title"/>
    <w:basedOn w:val="a0"/>
    <w:uiPriority w:val="33"/>
    <w:qFormat/>
    <w:rsid w:val="008A662F"/>
    <w:rPr>
      <w:b/>
      <w:bCs/>
      <w:smallCaps/>
      <w:spacing w:val="5"/>
    </w:rPr>
  </w:style>
  <w:style w:type="paragraph" w:customStyle="1" w:styleId="p3">
    <w:name w:val="p3"/>
    <w:basedOn w:val="a"/>
    <w:rsid w:val="008A66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8A662F"/>
  </w:style>
  <w:style w:type="character" w:customStyle="1" w:styleId="s2">
    <w:name w:val="s2"/>
    <w:basedOn w:val="a0"/>
    <w:rsid w:val="008A662F"/>
  </w:style>
  <w:style w:type="paragraph" w:customStyle="1" w:styleId="p6">
    <w:name w:val="p6"/>
    <w:basedOn w:val="a"/>
    <w:rsid w:val="008A66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
    <w:name w:val="s3"/>
    <w:basedOn w:val="a0"/>
    <w:rsid w:val="008A662F"/>
  </w:style>
  <w:style w:type="paragraph" w:customStyle="1" w:styleId="p7">
    <w:name w:val="p7"/>
    <w:basedOn w:val="a"/>
    <w:rsid w:val="008A66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basedOn w:val="a0"/>
    <w:rsid w:val="008A662F"/>
  </w:style>
  <w:style w:type="character" w:customStyle="1" w:styleId="s6">
    <w:name w:val="s6"/>
    <w:basedOn w:val="a0"/>
    <w:rsid w:val="008A662F"/>
  </w:style>
  <w:style w:type="table" w:customStyle="1" w:styleId="14">
    <w:name w:val="Сетка таблицы1"/>
    <w:basedOn w:val="a1"/>
    <w:next w:val="a3"/>
    <w:uiPriority w:val="59"/>
    <w:rsid w:val="008A662F"/>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1"/>
    <w:basedOn w:val="a1"/>
    <w:uiPriority w:val="59"/>
    <w:rsid w:val="008A66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uiPriority w:val="59"/>
    <w:rsid w:val="008A66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a"/>
    <w:rsid w:val="004924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highlightactive">
    <w:name w:val="highlight highlight_active"/>
    <w:basedOn w:val="a0"/>
    <w:rsid w:val="00492471"/>
  </w:style>
  <w:style w:type="character" w:customStyle="1" w:styleId="ff2">
    <w:name w:val="ff2"/>
    <w:basedOn w:val="a0"/>
    <w:rsid w:val="00394A0F"/>
  </w:style>
  <w:style w:type="character" w:customStyle="1" w:styleId="ff1">
    <w:name w:val="ff1"/>
    <w:basedOn w:val="a0"/>
    <w:rsid w:val="00394A0F"/>
  </w:style>
  <w:style w:type="paragraph" w:customStyle="1" w:styleId="c8">
    <w:name w:val="c8"/>
    <w:basedOn w:val="a"/>
    <w:rsid w:val="002A65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
    <w:name w:val="c15"/>
    <w:basedOn w:val="a0"/>
    <w:rsid w:val="002A65CA"/>
  </w:style>
  <w:style w:type="paragraph" w:customStyle="1" w:styleId="c7">
    <w:name w:val="c7"/>
    <w:basedOn w:val="a"/>
    <w:rsid w:val="002A65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4">
    <w:name w:val="c14"/>
    <w:basedOn w:val="a0"/>
    <w:rsid w:val="002A65CA"/>
  </w:style>
  <w:style w:type="character" w:customStyle="1" w:styleId="gltxtsm">
    <w:name w:val="gl_txtsm"/>
    <w:basedOn w:val="a0"/>
    <w:rsid w:val="002A65CA"/>
  </w:style>
  <w:style w:type="character" w:customStyle="1" w:styleId="definition">
    <w:name w:val="definition"/>
    <w:basedOn w:val="a0"/>
    <w:rsid w:val="002A65CA"/>
  </w:style>
  <w:style w:type="character" w:customStyle="1" w:styleId="w">
    <w:name w:val="w"/>
    <w:basedOn w:val="a0"/>
    <w:rsid w:val="002A65CA"/>
  </w:style>
  <w:style w:type="character" w:customStyle="1" w:styleId="example">
    <w:name w:val="example"/>
    <w:basedOn w:val="a0"/>
    <w:rsid w:val="002A65CA"/>
  </w:style>
  <w:style w:type="character" w:customStyle="1" w:styleId="dicexample">
    <w:name w:val="dic_example"/>
    <w:basedOn w:val="a0"/>
    <w:rsid w:val="002A65CA"/>
  </w:style>
  <w:style w:type="paragraph" w:customStyle="1" w:styleId="Pa14">
    <w:name w:val="Pa14"/>
    <w:basedOn w:val="Default1"/>
    <w:next w:val="Default1"/>
    <w:uiPriority w:val="99"/>
    <w:rsid w:val="004116EA"/>
    <w:pPr>
      <w:spacing w:line="281" w:lineRule="atLeast"/>
    </w:pPr>
    <w:rPr>
      <w:rFonts w:ascii="VHDCJ C+ Officina Sans Bold ITC" w:eastAsiaTheme="minorHAnsi" w:hAnsi="VHDCJ C+ Officina Sans Bold ITC" w:cstheme="minorBidi"/>
      <w:color w:val="auto"/>
      <w:lang w:eastAsia="en-US"/>
    </w:rPr>
  </w:style>
  <w:style w:type="paragraph" w:customStyle="1" w:styleId="Pa8">
    <w:name w:val="Pa8"/>
    <w:basedOn w:val="Default1"/>
    <w:next w:val="Default1"/>
    <w:uiPriority w:val="99"/>
    <w:rsid w:val="004116EA"/>
    <w:pPr>
      <w:spacing w:line="201" w:lineRule="atLeast"/>
    </w:pPr>
    <w:rPr>
      <w:rFonts w:ascii="VHDCJ C+ Officina Sans Bold ITC" w:eastAsiaTheme="minorHAnsi" w:hAnsi="VHDCJ C+ Officina Sans Bold ITC" w:cstheme="minorBidi"/>
      <w:color w:val="auto"/>
      <w:lang w:eastAsia="en-US"/>
    </w:rPr>
  </w:style>
  <w:style w:type="paragraph" w:customStyle="1" w:styleId="Pa1">
    <w:name w:val="Pa1"/>
    <w:basedOn w:val="Default1"/>
    <w:next w:val="Default1"/>
    <w:uiPriority w:val="99"/>
    <w:rsid w:val="004116EA"/>
    <w:pPr>
      <w:spacing w:line="201" w:lineRule="atLeast"/>
    </w:pPr>
    <w:rPr>
      <w:rFonts w:ascii="VHDCJ C+ Officina Sans Bold ITC" w:eastAsiaTheme="minorHAnsi" w:hAnsi="VHDCJ C+ Officina Sans Bold ITC" w:cstheme="minorBidi"/>
      <w:color w:val="auto"/>
      <w:lang w:eastAsia="en-US"/>
    </w:rPr>
  </w:style>
  <w:style w:type="paragraph" w:customStyle="1" w:styleId="15">
    <w:name w:val="Абзац списка1"/>
    <w:basedOn w:val="a"/>
    <w:rsid w:val="000C64C9"/>
    <w:pPr>
      <w:suppressAutoHyphens/>
      <w:ind w:left="720"/>
    </w:pPr>
    <w:rPr>
      <w:rFonts w:ascii="Calibri" w:eastAsia="Lucida Sans Unicode" w:hAnsi="Calibri" w:cs="Calibri"/>
      <w:kern w:val="1"/>
      <w:lang w:eastAsia="ar-SA"/>
    </w:rPr>
  </w:style>
  <w:style w:type="table" w:customStyle="1" w:styleId="TableGrid">
    <w:name w:val="TableGrid"/>
    <w:rsid w:val="0017163C"/>
    <w:pPr>
      <w:spacing w:after="0" w:line="240" w:lineRule="auto"/>
    </w:pPr>
    <w:rPr>
      <w:rFonts w:eastAsiaTheme="minorEastAsia"/>
      <w:lang w:eastAsia="ru-RU"/>
    </w:rPr>
    <w:tblPr>
      <w:tblCellMar>
        <w:top w:w="0" w:type="dxa"/>
        <w:left w:w="0" w:type="dxa"/>
        <w:bottom w:w="0" w:type="dxa"/>
        <w:right w:w="0" w:type="dxa"/>
      </w:tblCellMar>
    </w:tblPr>
  </w:style>
  <w:style w:type="paragraph" w:customStyle="1" w:styleId="Standard">
    <w:name w:val="Standard"/>
    <w:rsid w:val="00456440"/>
    <w:pPr>
      <w:widowControl w:val="0"/>
      <w:suppressAutoHyphens/>
      <w:autoSpaceDN w:val="0"/>
      <w:spacing w:after="0" w:line="240" w:lineRule="auto"/>
      <w:textAlignment w:val="baseline"/>
    </w:pPr>
    <w:rPr>
      <w:rFonts w:ascii="Times New Roman" w:eastAsia="Andale Sans UI" w:hAnsi="Times New Roman" w:cs="Tahoma"/>
      <w:kern w:val="3"/>
      <w:sz w:val="24"/>
      <w:szCs w:val="24"/>
      <w:lang w:eastAsia="ru-RU"/>
    </w:rPr>
  </w:style>
  <w:style w:type="character" w:customStyle="1" w:styleId="A40">
    <w:name w:val="A4"/>
    <w:uiPriority w:val="99"/>
    <w:rsid w:val="005E7326"/>
    <w:rPr>
      <w:rFonts w:ascii="Warnock Pro" w:hAnsi="Warnock Pro" w:cs="Warnock Pro" w:hint="default"/>
      <w:color w:val="000000"/>
    </w:rPr>
  </w:style>
  <w:style w:type="character" w:customStyle="1" w:styleId="FontStyle16">
    <w:name w:val="Font Style16"/>
    <w:basedOn w:val="a0"/>
    <w:rsid w:val="00E5464D"/>
    <w:rPr>
      <w:rFonts w:ascii="Times New Roman" w:hAnsi="Times New Roman" w:cs="Times New Roman"/>
      <w:sz w:val="18"/>
      <w:szCs w:val="18"/>
    </w:rPr>
  </w:style>
  <w:style w:type="paragraph" w:styleId="afd">
    <w:name w:val="footnote text"/>
    <w:basedOn w:val="a"/>
    <w:link w:val="afe"/>
    <w:semiHidden/>
    <w:rsid w:val="00F00B2D"/>
    <w:pPr>
      <w:widowControl w:val="0"/>
      <w:autoSpaceDE w:val="0"/>
      <w:autoSpaceDN w:val="0"/>
      <w:adjustRightInd w:val="0"/>
      <w:spacing w:after="0" w:line="240" w:lineRule="auto"/>
      <w:ind w:firstLine="420"/>
      <w:jc w:val="both"/>
    </w:pPr>
    <w:rPr>
      <w:rFonts w:ascii="Times New Roman" w:eastAsia="Times New Roman" w:hAnsi="Times New Roman" w:cs="Times New Roman"/>
      <w:sz w:val="20"/>
      <w:szCs w:val="20"/>
      <w:lang w:eastAsia="ru-RU"/>
    </w:rPr>
  </w:style>
  <w:style w:type="character" w:customStyle="1" w:styleId="afe">
    <w:name w:val="Текст сноски Знак"/>
    <w:basedOn w:val="a0"/>
    <w:link w:val="afd"/>
    <w:semiHidden/>
    <w:rsid w:val="00F00B2D"/>
    <w:rPr>
      <w:rFonts w:ascii="Times New Roman" w:eastAsia="Times New Roman" w:hAnsi="Times New Roman" w:cs="Times New Roman"/>
      <w:sz w:val="20"/>
      <w:szCs w:val="20"/>
      <w:lang w:eastAsia="ru-RU"/>
    </w:rPr>
  </w:style>
  <w:style w:type="character" w:styleId="aff">
    <w:name w:val="footnote reference"/>
    <w:basedOn w:val="a0"/>
    <w:semiHidden/>
    <w:rsid w:val="00F00B2D"/>
    <w:rPr>
      <w:vertAlign w:val="superscript"/>
    </w:rPr>
  </w:style>
  <w:style w:type="paragraph" w:customStyle="1" w:styleId="2b">
    <w:name w:val="Абзац списка2"/>
    <w:basedOn w:val="a"/>
    <w:rsid w:val="00F36913"/>
    <w:pPr>
      <w:ind w:left="720"/>
      <w:contextualSpacing/>
    </w:pPr>
    <w:rPr>
      <w:rFonts w:ascii="Calibri" w:eastAsia="Times New Roman" w:hAnsi="Calibri" w:cs="Times New Roman"/>
    </w:rPr>
  </w:style>
  <w:style w:type="paragraph" w:customStyle="1" w:styleId="16">
    <w:name w:val="Без интервала1"/>
    <w:basedOn w:val="a"/>
    <w:uiPriority w:val="99"/>
    <w:rsid w:val="00F3691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ff0">
    <w:name w:val="Основной текст_"/>
    <w:link w:val="17"/>
    <w:locked/>
    <w:rsid w:val="00F36913"/>
    <w:rPr>
      <w:sz w:val="19"/>
      <w:szCs w:val="19"/>
      <w:shd w:val="clear" w:color="auto" w:fill="FFFFFF"/>
    </w:rPr>
  </w:style>
  <w:style w:type="paragraph" w:customStyle="1" w:styleId="17">
    <w:name w:val="Основной текст1"/>
    <w:basedOn w:val="a"/>
    <w:link w:val="aff0"/>
    <w:rsid w:val="00F36913"/>
    <w:pPr>
      <w:widowControl w:val="0"/>
      <w:shd w:val="clear" w:color="auto" w:fill="FFFFFF"/>
      <w:spacing w:before="180" w:after="0" w:line="240" w:lineRule="exact"/>
      <w:ind w:firstLine="280"/>
      <w:jc w:val="both"/>
    </w:pPr>
    <w:rPr>
      <w:sz w:val="19"/>
      <w:szCs w:val="19"/>
      <w:shd w:val="clear" w:color="auto" w:fill="FFFFFF"/>
    </w:rPr>
  </w:style>
  <w:style w:type="paragraph" w:customStyle="1" w:styleId="140">
    <w:name w:val="Основной текст14"/>
    <w:basedOn w:val="a"/>
    <w:rsid w:val="00733D28"/>
    <w:pPr>
      <w:widowControl w:val="0"/>
      <w:shd w:val="clear" w:color="auto" w:fill="FFFFFF"/>
      <w:spacing w:before="240" w:after="0" w:line="250" w:lineRule="exact"/>
      <w:ind w:firstLine="460"/>
      <w:jc w:val="both"/>
    </w:pPr>
    <w:rPr>
      <w:sz w:val="19"/>
      <w:szCs w:val="19"/>
    </w:rPr>
  </w:style>
  <w:style w:type="character" w:customStyle="1" w:styleId="aff1">
    <w:name w:val="Название Знак"/>
    <w:rsid w:val="00733D28"/>
    <w:rPr>
      <w:rFonts w:ascii="Times New Roman" w:eastAsia="Times New Roman" w:hAnsi="Times New Roman" w:cs="Times New Roman"/>
      <w:b/>
      <w:color w:val="000000"/>
      <w:sz w:val="24"/>
      <w:szCs w:val="36"/>
      <w:shd w:val="clear" w:color="auto" w:fill="FFFFFF"/>
    </w:rPr>
  </w:style>
  <w:style w:type="paragraph" w:customStyle="1" w:styleId="18">
    <w:name w:val="1"/>
    <w:basedOn w:val="a"/>
    <w:next w:val="a4"/>
    <w:uiPriority w:val="99"/>
    <w:unhideWhenUsed/>
    <w:rsid w:val="004963D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2">
    <w:name w:val="Содержимое таблицы"/>
    <w:basedOn w:val="a"/>
    <w:rsid w:val="003E4438"/>
    <w:pPr>
      <w:suppressLineNumbers/>
      <w:suppressAutoHyphens/>
      <w:spacing w:after="0" w:line="240" w:lineRule="auto"/>
    </w:pPr>
    <w:rPr>
      <w:rFonts w:ascii="Times New Roman" w:eastAsia="Tahoma" w:hAnsi="Times New Roman" w:cs="Droid Sans Devanagari"/>
      <w:kern w:val="2"/>
      <w:sz w:val="28"/>
      <w:szCs w:val="24"/>
      <w:lang w:eastAsia="zh-CN" w:bidi="hi-IN"/>
    </w:rPr>
  </w:style>
  <w:style w:type="paragraph" w:styleId="36">
    <w:name w:val="Body Text Indent 3"/>
    <w:basedOn w:val="a"/>
    <w:link w:val="37"/>
    <w:uiPriority w:val="99"/>
    <w:semiHidden/>
    <w:unhideWhenUsed/>
    <w:rsid w:val="002550F3"/>
    <w:pPr>
      <w:spacing w:after="120"/>
      <w:ind w:left="283"/>
    </w:pPr>
    <w:rPr>
      <w:sz w:val="16"/>
      <w:szCs w:val="16"/>
    </w:rPr>
  </w:style>
  <w:style w:type="character" w:customStyle="1" w:styleId="37">
    <w:name w:val="Основной текст с отступом 3 Знак"/>
    <w:basedOn w:val="a0"/>
    <w:link w:val="36"/>
    <w:uiPriority w:val="99"/>
    <w:semiHidden/>
    <w:rsid w:val="002550F3"/>
    <w:rPr>
      <w:sz w:val="16"/>
      <w:szCs w:val="16"/>
    </w:rPr>
  </w:style>
  <w:style w:type="paragraph" w:customStyle="1" w:styleId="c6">
    <w:name w:val="c6"/>
    <w:basedOn w:val="a"/>
    <w:rsid w:val="00186C1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c4">
    <w:name w:val="c1 c4"/>
    <w:basedOn w:val="a0"/>
    <w:rsid w:val="00042A43"/>
  </w:style>
  <w:style w:type="paragraph" w:customStyle="1" w:styleId="2c">
    <w:name w:val="2"/>
    <w:basedOn w:val="a"/>
    <w:next w:val="a4"/>
    <w:uiPriority w:val="99"/>
    <w:unhideWhenUsed/>
    <w:rsid w:val="00D03A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9">
    <w:name w:val="Обычный (веб)1"/>
    <w:basedOn w:val="a"/>
    <w:rsid w:val="00D513A0"/>
    <w:pPr>
      <w:widowControl w:val="0"/>
      <w:suppressAutoHyphens/>
      <w:spacing w:before="280" w:after="280" w:line="240" w:lineRule="auto"/>
    </w:pPr>
    <w:rPr>
      <w:rFonts w:ascii="Times New Roman" w:eastAsia="Times New Roman" w:hAnsi="Times New Roman" w:cs="Times New Roman"/>
      <w:kern w:val="1"/>
      <w:sz w:val="24"/>
      <w:szCs w:val="24"/>
      <w:lang w:eastAsia="zh-CN" w:bidi="hi-IN"/>
    </w:rPr>
  </w:style>
  <w:style w:type="character" w:customStyle="1" w:styleId="1a">
    <w:name w:val="Неразрешенное упоминание1"/>
    <w:basedOn w:val="a0"/>
    <w:uiPriority w:val="99"/>
    <w:semiHidden/>
    <w:unhideWhenUsed/>
    <w:rsid w:val="00947810"/>
    <w:rPr>
      <w:color w:val="605E5C"/>
      <w:shd w:val="clear" w:color="auto" w:fill="E1DFDD"/>
    </w:rPr>
  </w:style>
  <w:style w:type="character" w:customStyle="1" w:styleId="c11">
    <w:name w:val="c11"/>
    <w:basedOn w:val="a0"/>
    <w:rsid w:val="007E3CF4"/>
  </w:style>
  <w:style w:type="character" w:customStyle="1" w:styleId="c12">
    <w:name w:val="c12"/>
    <w:basedOn w:val="a0"/>
    <w:rsid w:val="007E3CF4"/>
  </w:style>
  <w:style w:type="paragraph" w:customStyle="1" w:styleId="c53">
    <w:name w:val="c53"/>
    <w:basedOn w:val="a"/>
    <w:rsid w:val="007E3CF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161912">
      <w:bodyDiv w:val="1"/>
      <w:marLeft w:val="0"/>
      <w:marRight w:val="0"/>
      <w:marTop w:val="0"/>
      <w:marBottom w:val="0"/>
      <w:divBdr>
        <w:top w:val="none" w:sz="0" w:space="0" w:color="auto"/>
        <w:left w:val="none" w:sz="0" w:space="0" w:color="auto"/>
        <w:bottom w:val="none" w:sz="0" w:space="0" w:color="auto"/>
        <w:right w:val="none" w:sz="0" w:space="0" w:color="auto"/>
      </w:divBdr>
    </w:div>
    <w:div w:id="495269718">
      <w:bodyDiv w:val="1"/>
      <w:marLeft w:val="0"/>
      <w:marRight w:val="0"/>
      <w:marTop w:val="0"/>
      <w:marBottom w:val="0"/>
      <w:divBdr>
        <w:top w:val="none" w:sz="0" w:space="0" w:color="auto"/>
        <w:left w:val="none" w:sz="0" w:space="0" w:color="auto"/>
        <w:bottom w:val="none" w:sz="0" w:space="0" w:color="auto"/>
        <w:right w:val="none" w:sz="0" w:space="0" w:color="auto"/>
      </w:divBdr>
    </w:div>
    <w:div w:id="498425840">
      <w:bodyDiv w:val="1"/>
      <w:marLeft w:val="0"/>
      <w:marRight w:val="0"/>
      <w:marTop w:val="0"/>
      <w:marBottom w:val="0"/>
      <w:divBdr>
        <w:top w:val="none" w:sz="0" w:space="0" w:color="auto"/>
        <w:left w:val="none" w:sz="0" w:space="0" w:color="auto"/>
        <w:bottom w:val="none" w:sz="0" w:space="0" w:color="auto"/>
        <w:right w:val="none" w:sz="0" w:space="0" w:color="auto"/>
      </w:divBdr>
    </w:div>
    <w:div w:id="635643946">
      <w:bodyDiv w:val="1"/>
      <w:marLeft w:val="0"/>
      <w:marRight w:val="0"/>
      <w:marTop w:val="0"/>
      <w:marBottom w:val="0"/>
      <w:divBdr>
        <w:top w:val="none" w:sz="0" w:space="0" w:color="auto"/>
        <w:left w:val="none" w:sz="0" w:space="0" w:color="auto"/>
        <w:bottom w:val="none" w:sz="0" w:space="0" w:color="auto"/>
        <w:right w:val="none" w:sz="0" w:space="0" w:color="auto"/>
      </w:divBdr>
    </w:div>
    <w:div w:id="638531977">
      <w:bodyDiv w:val="1"/>
      <w:marLeft w:val="0"/>
      <w:marRight w:val="0"/>
      <w:marTop w:val="0"/>
      <w:marBottom w:val="0"/>
      <w:divBdr>
        <w:top w:val="none" w:sz="0" w:space="0" w:color="auto"/>
        <w:left w:val="none" w:sz="0" w:space="0" w:color="auto"/>
        <w:bottom w:val="none" w:sz="0" w:space="0" w:color="auto"/>
        <w:right w:val="none" w:sz="0" w:space="0" w:color="auto"/>
      </w:divBdr>
    </w:div>
    <w:div w:id="831792596">
      <w:bodyDiv w:val="1"/>
      <w:marLeft w:val="0"/>
      <w:marRight w:val="0"/>
      <w:marTop w:val="0"/>
      <w:marBottom w:val="0"/>
      <w:divBdr>
        <w:top w:val="none" w:sz="0" w:space="0" w:color="auto"/>
        <w:left w:val="none" w:sz="0" w:space="0" w:color="auto"/>
        <w:bottom w:val="none" w:sz="0" w:space="0" w:color="auto"/>
        <w:right w:val="none" w:sz="0" w:space="0" w:color="auto"/>
      </w:divBdr>
    </w:div>
    <w:div w:id="833185892">
      <w:bodyDiv w:val="1"/>
      <w:marLeft w:val="0"/>
      <w:marRight w:val="0"/>
      <w:marTop w:val="0"/>
      <w:marBottom w:val="0"/>
      <w:divBdr>
        <w:top w:val="none" w:sz="0" w:space="0" w:color="auto"/>
        <w:left w:val="none" w:sz="0" w:space="0" w:color="auto"/>
        <w:bottom w:val="none" w:sz="0" w:space="0" w:color="auto"/>
        <w:right w:val="none" w:sz="0" w:space="0" w:color="auto"/>
      </w:divBdr>
    </w:div>
    <w:div w:id="1268732146">
      <w:bodyDiv w:val="1"/>
      <w:marLeft w:val="0"/>
      <w:marRight w:val="0"/>
      <w:marTop w:val="0"/>
      <w:marBottom w:val="0"/>
      <w:divBdr>
        <w:top w:val="none" w:sz="0" w:space="0" w:color="auto"/>
        <w:left w:val="none" w:sz="0" w:space="0" w:color="auto"/>
        <w:bottom w:val="none" w:sz="0" w:space="0" w:color="auto"/>
        <w:right w:val="none" w:sz="0" w:space="0" w:color="auto"/>
      </w:divBdr>
    </w:div>
    <w:div w:id="141886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522A6B-09ED-4E66-AD49-20614C939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14622</TotalTime>
  <Pages>1</Pages>
  <Words>1149</Words>
  <Characters>6554</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Пользователь</cp:lastModifiedBy>
  <cp:revision>15</cp:revision>
  <cp:lastPrinted>2020-01-14T10:28:00Z</cp:lastPrinted>
  <dcterms:created xsi:type="dcterms:W3CDTF">2018-02-05T08:33:00Z</dcterms:created>
  <dcterms:modified xsi:type="dcterms:W3CDTF">2021-11-12T09:18:00Z</dcterms:modified>
</cp:coreProperties>
</file>